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45F61CA2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81956">
        <w:rPr>
          <w:rFonts w:ascii="Calibri" w:hAnsi="Calibri"/>
          <w:b/>
          <w:color w:val="FF0000"/>
          <w:sz w:val="24"/>
          <w:szCs w:val="24"/>
        </w:rPr>
        <w:t>2</w:t>
      </w:r>
      <w:r w:rsidR="00DF65F2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AE3E959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9018FD">
        <w:rPr>
          <w:rFonts w:ascii="Calibri" w:hAnsi="Calibri"/>
          <w:sz w:val="24"/>
          <w:szCs w:val="24"/>
        </w:rPr>
        <w:t xml:space="preserve"> </w:t>
      </w:r>
      <w:r w:rsidR="009018FD" w:rsidRPr="009018FD">
        <w:rPr>
          <w:rFonts w:ascii="Calibri" w:hAnsi="Calibri"/>
          <w:sz w:val="24"/>
          <w:szCs w:val="24"/>
        </w:rPr>
        <w:t>2023/BZP 00513432/01 z dnia 2023-11-24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119E99A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CB65D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1CF72E79" w:rsidR="008D571A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973D5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Dowóz </w:t>
      </w:r>
      <w:r w:rsidR="008E136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uczniów                                            z niepełnosprawnościami zamieszkałych na terenie Gminy Klembów do jednostek oświatowych</w:t>
      </w:r>
      <w:r w:rsidR="002B27A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18EED0DB" w14:textId="77777777" w:rsidR="008E1362" w:rsidRPr="004C517F" w:rsidRDefault="008E1362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639315A" w14:textId="77777777" w:rsidR="00973D5E" w:rsidRPr="004C517F" w:rsidRDefault="00973D5E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74462C3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241E30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9018F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138A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1E30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B27A2"/>
    <w:rsid w:val="002C28B8"/>
    <w:rsid w:val="002C3878"/>
    <w:rsid w:val="002D0F0E"/>
    <w:rsid w:val="002D58D5"/>
    <w:rsid w:val="002D6FCF"/>
    <w:rsid w:val="002E0A9D"/>
    <w:rsid w:val="002E3E0D"/>
    <w:rsid w:val="002E58A2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C1483"/>
    <w:rsid w:val="003D1F5F"/>
    <w:rsid w:val="003D281D"/>
    <w:rsid w:val="003D6912"/>
    <w:rsid w:val="003D7626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2604C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19FA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362"/>
    <w:rsid w:val="008E156F"/>
    <w:rsid w:val="008E2780"/>
    <w:rsid w:val="008E6106"/>
    <w:rsid w:val="008F0661"/>
    <w:rsid w:val="008F0EE0"/>
    <w:rsid w:val="008F3A63"/>
    <w:rsid w:val="008F42EC"/>
    <w:rsid w:val="008F6B42"/>
    <w:rsid w:val="009018FD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3D5E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B65DF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35F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DF65F2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66</cp:revision>
  <cp:lastPrinted>2016-11-29T15:51:00Z</cp:lastPrinted>
  <dcterms:created xsi:type="dcterms:W3CDTF">2023-04-26T19:38:00Z</dcterms:created>
  <dcterms:modified xsi:type="dcterms:W3CDTF">2023-11-24T12:41:00Z</dcterms:modified>
</cp:coreProperties>
</file>