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CAD2E" w14:textId="21F30306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8D03ED">
        <w:rPr>
          <w:rFonts w:asciiTheme="minorHAnsi" w:hAnsiTheme="minorHAnsi"/>
          <w:b/>
          <w:color w:val="FF0000"/>
          <w:sz w:val="24"/>
          <w:szCs w:val="24"/>
        </w:rPr>
        <w:t>30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181B2C" w:rsidRPr="00864A46">
        <w:rPr>
          <w:rFonts w:asciiTheme="minorHAnsi" w:hAnsiTheme="minorHAnsi"/>
          <w:b/>
          <w:sz w:val="24"/>
          <w:szCs w:val="24"/>
        </w:rPr>
        <w:t>3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112C91">
        <w:rPr>
          <w:rFonts w:asciiTheme="minorHAnsi" w:hAnsiTheme="minorHAnsi"/>
          <w:sz w:val="24"/>
          <w:szCs w:val="24"/>
        </w:rPr>
        <w:t>3</w:t>
      </w:r>
      <w:r w:rsidR="005A77DC" w:rsidRPr="00864A46">
        <w:rPr>
          <w:rFonts w:asciiTheme="minorHAnsi" w:hAnsiTheme="minorHAnsi"/>
          <w:sz w:val="24"/>
          <w:szCs w:val="24"/>
        </w:rPr>
        <w:t xml:space="preserve">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56BC8976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19F26636" w14:textId="2FADE48D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FE4ECD">
        <w:rPr>
          <w:rFonts w:asciiTheme="minorHAnsi" w:hAnsiTheme="minorHAnsi"/>
          <w:sz w:val="24"/>
          <w:szCs w:val="24"/>
        </w:rPr>
        <w:t xml:space="preserve"> </w:t>
      </w:r>
      <w:r w:rsidR="00FE4ECD" w:rsidRPr="00FE4ECD">
        <w:rPr>
          <w:rFonts w:asciiTheme="minorHAnsi" w:hAnsiTheme="minorHAnsi"/>
          <w:sz w:val="24"/>
          <w:szCs w:val="24"/>
        </w:rPr>
        <w:t>2023/BZP 00527433/01 z dnia 2023-12-01</w:t>
      </w:r>
    </w:p>
    <w:p w14:paraId="0347E024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17D6C047" w14:textId="77777777" w:rsidTr="00256393">
        <w:tc>
          <w:tcPr>
            <w:tcW w:w="9212" w:type="dxa"/>
            <w:shd w:val="clear" w:color="auto" w:fill="767171"/>
          </w:tcPr>
          <w:p w14:paraId="776E733B" w14:textId="77777777" w:rsidR="00240577" w:rsidRPr="0013261C" w:rsidRDefault="00240577" w:rsidP="00240577">
            <w:pPr>
              <w:pStyle w:val="NormalnyWeb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864A46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63479A71" w14:textId="77777777" w:rsidR="00950A99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</w:t>
            </w:r>
            <w:r w:rsidR="000737E2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   </w:t>
            </w: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w </w:t>
            </w:r>
            <w:hyperlink r:id="rId7" w:anchor="/dokument/16793992" w:history="1">
              <w:r w:rsidRPr="0013261C">
                <w:rPr>
                  <w:rStyle w:val="Hipercze"/>
                  <w:rFonts w:asciiTheme="minorHAnsi" w:hAnsiTheme="minorHAnsi" w:cs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 </w:t>
            </w:r>
          </w:p>
          <w:p w14:paraId="4CFCC322" w14:textId="77777777" w:rsidR="009642EE" w:rsidRPr="00864A46" w:rsidRDefault="00831B2A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4"/>
                <w:szCs w:val="24"/>
              </w:rPr>
            </w:pPr>
            <w:r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(t.j. Dz. U. z 202</w:t>
            </w:r>
            <w:r w:rsidR="009976A7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3</w:t>
            </w:r>
            <w:r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 xml:space="preserve"> r., poz. </w:t>
            </w:r>
            <w:r w:rsidR="009904D3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70</w:t>
            </w:r>
            <w:r w:rsidR="00240577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)</w:t>
            </w:r>
          </w:p>
        </w:tc>
      </w:tr>
    </w:tbl>
    <w:p w14:paraId="249B1DDD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240577" w:rsidRPr="00864A46" w14:paraId="4303B35C" w14:textId="77777777" w:rsidTr="0092377D">
        <w:trPr>
          <w:jc w:val="center"/>
        </w:trPr>
        <w:tc>
          <w:tcPr>
            <w:tcW w:w="9212" w:type="dxa"/>
            <w:shd w:val="clear" w:color="auto" w:fill="auto"/>
          </w:tcPr>
          <w:p w14:paraId="6DD5785B" w14:textId="77777777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261C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3177296E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437D29DE" w14:textId="77777777" w:rsidR="00240577" w:rsidRPr="00864A46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</w:t>
            </w:r>
            <w:r w:rsid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</w:t>
            </w:r>
          </w:p>
          <w:p w14:paraId="33BBF960" w14:textId="77777777" w:rsidR="00240577" w:rsidRPr="00864A4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4D5A958A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</w:t>
            </w:r>
            <w:r w:rsid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</w:t>
            </w:r>
          </w:p>
          <w:p w14:paraId="2727BBC8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3A5BA9AB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  <w:r w:rsidR="00FA25B4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</w:t>
            </w:r>
          </w:p>
          <w:p w14:paraId="6988DFEF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00049A9B" w14:textId="77777777" w:rsidR="00240577" w:rsidRPr="00864A46" w:rsidRDefault="00240577" w:rsidP="00240577">
      <w:pPr>
        <w:rPr>
          <w:rFonts w:asciiTheme="minorHAnsi" w:hAnsiTheme="minorHAnsi" w:cs="Calibri Light"/>
          <w:sz w:val="24"/>
          <w:szCs w:val="24"/>
        </w:rPr>
      </w:pPr>
    </w:p>
    <w:p w14:paraId="4BABD90A" w14:textId="5AA2F3E4" w:rsidR="00240577" w:rsidRPr="00D82FA0" w:rsidRDefault="00D82FA0" w:rsidP="00864A46">
      <w:pPr>
        <w:spacing w:before="120" w:after="120" w:line="360" w:lineRule="auto"/>
        <w:rPr>
          <w:rFonts w:asciiTheme="minorHAnsi" w:eastAsia="Calibri" w:hAnsiTheme="minorHAnsi"/>
          <w:b/>
          <w:bCs/>
          <w:i/>
          <w:sz w:val="24"/>
          <w:szCs w:val="24"/>
          <w:lang w:eastAsia="en-US"/>
        </w:rPr>
      </w:pPr>
      <w:r>
        <w:rPr>
          <w:rFonts w:asciiTheme="minorHAnsi" w:hAnsiTheme="minorHAnsi"/>
          <w:sz w:val="24"/>
          <w:szCs w:val="24"/>
        </w:rPr>
        <w:t>Na potrzeby</w:t>
      </w:r>
      <w:r w:rsidR="00240577" w:rsidRPr="00864A46">
        <w:rPr>
          <w:rFonts w:asciiTheme="minorHAnsi" w:hAnsiTheme="minorHAnsi"/>
          <w:sz w:val="24"/>
          <w:szCs w:val="24"/>
        </w:rPr>
        <w:t xml:space="preserve"> postępowania o udzielenie zamówienia publicznego</w:t>
      </w:r>
      <w:r w:rsidR="00812260" w:rsidRPr="00864A46">
        <w:rPr>
          <w:rFonts w:asciiTheme="minorHAnsi" w:hAnsiTheme="minorHAnsi"/>
          <w:sz w:val="24"/>
          <w:szCs w:val="24"/>
        </w:rPr>
        <w:t>,</w:t>
      </w:r>
      <w:r w:rsidR="00240577"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>prowadzonego w trybie podstawowym</w:t>
      </w:r>
      <w:r w:rsidR="00812260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pn.:</w:t>
      </w:r>
      <w:r w:rsidR="00240577" w:rsidRPr="00864A46">
        <w:rPr>
          <w:rFonts w:asciiTheme="minorHAnsi" w:eastAsia="Calibri" w:hAnsiTheme="minorHAnsi"/>
          <w:b/>
          <w:i/>
          <w:sz w:val="24"/>
          <w:szCs w:val="24"/>
          <w:lang w:eastAsia="en-US"/>
        </w:rPr>
        <w:t xml:space="preserve"> </w:t>
      </w:r>
      <w:r w:rsidRPr="00D82FA0">
        <w:rPr>
          <w:rFonts w:asciiTheme="minorHAnsi" w:eastAsia="Calibri" w:hAnsiTheme="minorHAnsi"/>
          <w:b/>
          <w:bCs/>
          <w:iCs/>
          <w:sz w:val="24"/>
          <w:szCs w:val="24"/>
          <w:lang w:eastAsia="en-US"/>
        </w:rPr>
        <w:t>Dostawa produktów żywnościowych do placówek oświatowych Gminy Klembów w I półroczu 2024 roku</w:t>
      </w:r>
      <w:r w:rsidR="00240577" w:rsidRPr="00864A46">
        <w:rPr>
          <w:rFonts w:asciiTheme="minorHAnsi" w:hAnsiTheme="minorHAnsi"/>
          <w:i/>
          <w:sz w:val="24"/>
          <w:szCs w:val="24"/>
        </w:rPr>
        <w:t>,</w:t>
      </w:r>
      <w:r w:rsidR="00240577" w:rsidRPr="00864A46">
        <w:rPr>
          <w:rFonts w:asciiTheme="minorHAnsi" w:hAnsiTheme="minorHAnsi"/>
          <w:b/>
          <w:i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>oświadczam/y, że nie zalegam/y</w:t>
      </w:r>
      <w:r w:rsidR="001034F3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z opłacaniem podatków i </w:t>
      </w:r>
      <w:r w:rsidR="00812260" w:rsidRPr="00864A46">
        <w:rPr>
          <w:rFonts w:asciiTheme="minorHAnsi" w:hAnsiTheme="minorHAnsi"/>
          <w:sz w:val="24"/>
          <w:szCs w:val="24"/>
        </w:rPr>
        <w:t xml:space="preserve">opłat lokalnych, o których mowa </w:t>
      </w:r>
      <w:r w:rsidR="00240577" w:rsidRPr="00864A46">
        <w:rPr>
          <w:rFonts w:asciiTheme="minorHAnsi" w:hAnsiTheme="minorHAnsi"/>
          <w:sz w:val="24"/>
          <w:szCs w:val="24"/>
        </w:rPr>
        <w:t xml:space="preserve">w ustawie z dnia </w:t>
      </w:r>
      <w:r>
        <w:rPr>
          <w:rFonts w:asciiTheme="minorHAnsi" w:hAnsiTheme="minorHAnsi"/>
          <w:sz w:val="24"/>
          <w:szCs w:val="24"/>
        </w:rPr>
        <w:t xml:space="preserve">        </w:t>
      </w:r>
      <w:r w:rsidR="00240577" w:rsidRPr="00864A46">
        <w:rPr>
          <w:rFonts w:asciiTheme="minorHAnsi" w:hAnsiTheme="minorHAnsi"/>
          <w:sz w:val="24"/>
          <w:szCs w:val="24"/>
        </w:rPr>
        <w:t>12 stycznia 1991</w:t>
      </w:r>
      <w:r w:rsidR="008042E3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>r. o podatkach i opłatach lokalnych (t.j. Dz.</w:t>
      </w:r>
      <w:r w:rsidR="00831B2A" w:rsidRPr="00864A46">
        <w:rPr>
          <w:rFonts w:asciiTheme="minorHAnsi" w:hAnsiTheme="minorHAnsi"/>
          <w:sz w:val="24"/>
          <w:szCs w:val="24"/>
        </w:rPr>
        <w:t xml:space="preserve"> U. z 202</w:t>
      </w:r>
      <w:r w:rsidR="002C133D" w:rsidRPr="00864A46">
        <w:rPr>
          <w:rFonts w:asciiTheme="minorHAnsi" w:hAnsiTheme="minorHAnsi"/>
          <w:sz w:val="24"/>
          <w:szCs w:val="24"/>
        </w:rPr>
        <w:t xml:space="preserve">3 </w:t>
      </w:r>
      <w:r w:rsidR="00240577" w:rsidRPr="00864A46">
        <w:rPr>
          <w:rFonts w:asciiTheme="minorHAnsi" w:hAnsiTheme="minorHAnsi"/>
          <w:sz w:val="24"/>
          <w:szCs w:val="24"/>
        </w:rPr>
        <w:t xml:space="preserve">r., poz. </w:t>
      </w:r>
      <w:r w:rsidR="002C133D" w:rsidRPr="00864A46">
        <w:rPr>
          <w:rFonts w:asciiTheme="minorHAnsi" w:hAnsiTheme="minorHAnsi"/>
          <w:sz w:val="24"/>
          <w:szCs w:val="24"/>
        </w:rPr>
        <w:t>70</w:t>
      </w:r>
      <w:r w:rsidR="00240577" w:rsidRPr="00864A46">
        <w:rPr>
          <w:rFonts w:asciiTheme="minorHAnsi" w:hAnsiTheme="minorHAnsi"/>
          <w:sz w:val="24"/>
          <w:szCs w:val="24"/>
        </w:rPr>
        <w:t xml:space="preserve">).  </w:t>
      </w:r>
    </w:p>
    <w:p w14:paraId="1AB23F56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43347A64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4F48385A" w14:textId="77777777" w:rsidR="008042E3" w:rsidRDefault="008042E3" w:rsidP="00240577">
      <w:pPr>
        <w:rPr>
          <w:rFonts w:asciiTheme="minorHAnsi" w:hAnsiTheme="minorHAnsi"/>
          <w:sz w:val="24"/>
          <w:szCs w:val="24"/>
        </w:rPr>
      </w:pPr>
    </w:p>
    <w:p w14:paraId="20A6AF5C" w14:textId="77777777" w:rsidR="00AF4DC1" w:rsidRDefault="00AF4DC1" w:rsidP="00240577">
      <w:pPr>
        <w:rPr>
          <w:rFonts w:asciiTheme="minorHAnsi" w:hAnsiTheme="minorHAnsi"/>
          <w:sz w:val="24"/>
          <w:szCs w:val="24"/>
        </w:rPr>
      </w:pPr>
    </w:p>
    <w:p w14:paraId="3CA03479" w14:textId="77777777" w:rsidR="00D82FA0" w:rsidRDefault="00D82FA0" w:rsidP="00240577">
      <w:pPr>
        <w:rPr>
          <w:rFonts w:asciiTheme="minorHAnsi" w:hAnsiTheme="minorHAnsi"/>
          <w:sz w:val="24"/>
          <w:szCs w:val="24"/>
        </w:rPr>
      </w:pPr>
    </w:p>
    <w:p w14:paraId="35A22E05" w14:textId="6909CB30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29CC483D" w14:textId="77777777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p w14:paraId="1CFC1E82" w14:textId="77777777" w:rsidR="0070473A" w:rsidRDefault="0070473A" w:rsidP="0070473A">
      <w:pPr>
        <w:rPr>
          <w:b/>
          <w:sz w:val="24"/>
          <w:szCs w:val="24"/>
        </w:rPr>
      </w:pPr>
    </w:p>
    <w:sectPr w:rsidR="0070473A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A8EAD" w14:textId="77777777" w:rsidR="000959A7" w:rsidRDefault="000959A7" w:rsidP="001555DB">
      <w:r>
        <w:separator/>
      </w:r>
    </w:p>
  </w:endnote>
  <w:endnote w:type="continuationSeparator" w:id="0">
    <w:p w14:paraId="1DB136D9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62E9C" w14:textId="77777777" w:rsidR="00340CA0" w:rsidRDefault="00FE4ECD" w:rsidP="00340CA0">
    <w:pPr>
      <w:pStyle w:val="Stopka"/>
      <w:jc w:val="right"/>
    </w:pPr>
    <w:r>
      <w:rPr>
        <w:noProof/>
      </w:rPr>
      <w:pict w14:anchorId="70FDFDB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3AF6F695" w14:textId="77777777" w:rsidR="00340CA0" w:rsidRDefault="00340CA0" w:rsidP="00F04D2E">
    <w:pPr>
      <w:pStyle w:val="Stopka"/>
    </w:pPr>
  </w:p>
  <w:p w14:paraId="2F5E78CA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B05D0" w14:textId="77777777" w:rsidR="000959A7" w:rsidRDefault="000959A7" w:rsidP="001555DB">
      <w:r>
        <w:separator/>
      </w:r>
    </w:p>
  </w:footnote>
  <w:footnote w:type="continuationSeparator" w:id="0">
    <w:p w14:paraId="66A533CC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85F22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44E64DC7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5242AE7F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632D2ADB" w14:textId="77777777" w:rsidR="001555DB" w:rsidRDefault="00FE4ECD">
    <w:pPr>
      <w:pStyle w:val="Nagwek"/>
    </w:pPr>
    <w:r>
      <w:rPr>
        <w:noProof/>
        <w:color w:val="339966"/>
      </w:rPr>
      <w:pict w14:anchorId="51778389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679603">
    <w:abstractNumId w:val="1"/>
  </w:num>
  <w:num w:numId="2" w16cid:durableId="1756515705">
    <w:abstractNumId w:val="36"/>
  </w:num>
  <w:num w:numId="3" w16cid:durableId="2121795539">
    <w:abstractNumId w:val="40"/>
  </w:num>
  <w:num w:numId="4" w16cid:durableId="544828461">
    <w:abstractNumId w:val="32"/>
  </w:num>
  <w:num w:numId="5" w16cid:durableId="496656386">
    <w:abstractNumId w:val="53"/>
  </w:num>
  <w:num w:numId="6" w16cid:durableId="1753433868">
    <w:abstractNumId w:val="55"/>
  </w:num>
  <w:num w:numId="7" w16cid:durableId="378014247">
    <w:abstractNumId w:val="26"/>
  </w:num>
  <w:num w:numId="8" w16cid:durableId="574776837">
    <w:abstractNumId w:val="49"/>
  </w:num>
  <w:num w:numId="9" w16cid:durableId="192155898">
    <w:abstractNumId w:val="47"/>
  </w:num>
  <w:num w:numId="10" w16cid:durableId="1526868215">
    <w:abstractNumId w:val="38"/>
  </w:num>
  <w:num w:numId="11" w16cid:durableId="1180008142">
    <w:abstractNumId w:val="61"/>
  </w:num>
  <w:num w:numId="12" w16cid:durableId="580992218">
    <w:abstractNumId w:val="46"/>
  </w:num>
  <w:num w:numId="13" w16cid:durableId="726732879">
    <w:abstractNumId w:val="57"/>
  </w:num>
  <w:num w:numId="14" w16cid:durableId="233901450">
    <w:abstractNumId w:val="43"/>
  </w:num>
  <w:num w:numId="15" w16cid:durableId="362026216">
    <w:abstractNumId w:val="58"/>
  </w:num>
  <w:num w:numId="16" w16cid:durableId="471216550">
    <w:abstractNumId w:val="45"/>
  </w:num>
  <w:num w:numId="17" w16cid:durableId="1250892927">
    <w:abstractNumId w:val="59"/>
  </w:num>
  <w:num w:numId="18" w16cid:durableId="59446419">
    <w:abstractNumId w:val="51"/>
  </w:num>
  <w:num w:numId="19" w16cid:durableId="160698969">
    <w:abstractNumId w:val="52"/>
  </w:num>
  <w:num w:numId="20" w16cid:durableId="83260405">
    <w:abstractNumId w:val="34"/>
  </w:num>
  <w:num w:numId="21" w16cid:durableId="361832012">
    <w:abstractNumId w:val="56"/>
  </w:num>
  <w:num w:numId="22" w16cid:durableId="170292868">
    <w:abstractNumId w:val="39"/>
  </w:num>
  <w:num w:numId="23" w16cid:durableId="361251919">
    <w:abstractNumId w:val="44"/>
  </w:num>
  <w:num w:numId="24" w16cid:durableId="1968197824">
    <w:abstractNumId w:val="29"/>
  </w:num>
  <w:num w:numId="25" w16cid:durableId="1613324742">
    <w:abstractNumId w:val="48"/>
  </w:num>
  <w:num w:numId="26" w16cid:durableId="996229294">
    <w:abstractNumId w:val="50"/>
  </w:num>
  <w:num w:numId="27" w16cid:durableId="1987464215">
    <w:abstractNumId w:val="37"/>
  </w:num>
  <w:num w:numId="28" w16cid:durableId="1483110746">
    <w:abstractNumId w:val="22"/>
  </w:num>
  <w:num w:numId="29" w16cid:durableId="749621475">
    <w:abstractNumId w:val="30"/>
  </w:num>
  <w:num w:numId="30" w16cid:durableId="326520902">
    <w:abstractNumId w:val="27"/>
  </w:num>
  <w:num w:numId="31" w16cid:durableId="10303785">
    <w:abstractNumId w:val="42"/>
  </w:num>
  <w:num w:numId="32" w16cid:durableId="1759867827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4260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5364"/>
    <w:rsid w:val="000959A7"/>
    <w:rsid w:val="000A5093"/>
    <w:rsid w:val="000A5E54"/>
    <w:rsid w:val="000B55DA"/>
    <w:rsid w:val="000B721E"/>
    <w:rsid w:val="000C0B8C"/>
    <w:rsid w:val="000C3CEE"/>
    <w:rsid w:val="000C60A2"/>
    <w:rsid w:val="000E35B9"/>
    <w:rsid w:val="000E52DC"/>
    <w:rsid w:val="000E53B2"/>
    <w:rsid w:val="000F3418"/>
    <w:rsid w:val="000F5D6C"/>
    <w:rsid w:val="000F725E"/>
    <w:rsid w:val="001034F3"/>
    <w:rsid w:val="00112C91"/>
    <w:rsid w:val="00113D80"/>
    <w:rsid w:val="0012315B"/>
    <w:rsid w:val="001273C4"/>
    <w:rsid w:val="00130BF7"/>
    <w:rsid w:val="0013261C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B08D7"/>
    <w:rsid w:val="002C06A8"/>
    <w:rsid w:val="002C133D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73B6"/>
    <w:rsid w:val="004511E6"/>
    <w:rsid w:val="00453907"/>
    <w:rsid w:val="00456E08"/>
    <w:rsid w:val="00457337"/>
    <w:rsid w:val="00465764"/>
    <w:rsid w:val="0046629D"/>
    <w:rsid w:val="00470AB2"/>
    <w:rsid w:val="00471CDE"/>
    <w:rsid w:val="00487E6C"/>
    <w:rsid w:val="004A3792"/>
    <w:rsid w:val="004A6394"/>
    <w:rsid w:val="004B43D3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75"/>
    <w:rsid w:val="0059371D"/>
    <w:rsid w:val="005A5888"/>
    <w:rsid w:val="005A6905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546"/>
    <w:rsid w:val="006F28CF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73C54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2E3"/>
    <w:rsid w:val="008049A4"/>
    <w:rsid w:val="00812260"/>
    <w:rsid w:val="00816C53"/>
    <w:rsid w:val="00817882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64A46"/>
    <w:rsid w:val="0087291F"/>
    <w:rsid w:val="0088082C"/>
    <w:rsid w:val="0089174B"/>
    <w:rsid w:val="0089431C"/>
    <w:rsid w:val="00894F49"/>
    <w:rsid w:val="008B7A50"/>
    <w:rsid w:val="008D03ED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50A99"/>
    <w:rsid w:val="009642EE"/>
    <w:rsid w:val="009827E5"/>
    <w:rsid w:val="00983333"/>
    <w:rsid w:val="009904D3"/>
    <w:rsid w:val="009976A7"/>
    <w:rsid w:val="009A0324"/>
    <w:rsid w:val="009B395D"/>
    <w:rsid w:val="009B5F79"/>
    <w:rsid w:val="009C31D2"/>
    <w:rsid w:val="009C6843"/>
    <w:rsid w:val="009D3589"/>
    <w:rsid w:val="009D4E12"/>
    <w:rsid w:val="009E0673"/>
    <w:rsid w:val="009E1CA3"/>
    <w:rsid w:val="009F0953"/>
    <w:rsid w:val="009F5890"/>
    <w:rsid w:val="00A05AB8"/>
    <w:rsid w:val="00A33F3A"/>
    <w:rsid w:val="00A44981"/>
    <w:rsid w:val="00A45234"/>
    <w:rsid w:val="00A70470"/>
    <w:rsid w:val="00A8329C"/>
    <w:rsid w:val="00A86F19"/>
    <w:rsid w:val="00A8745D"/>
    <w:rsid w:val="00AA09E9"/>
    <w:rsid w:val="00AA3909"/>
    <w:rsid w:val="00AA706F"/>
    <w:rsid w:val="00AB27FB"/>
    <w:rsid w:val="00AB5A21"/>
    <w:rsid w:val="00AC2BFA"/>
    <w:rsid w:val="00AD121E"/>
    <w:rsid w:val="00AD6ED7"/>
    <w:rsid w:val="00AD77FA"/>
    <w:rsid w:val="00AE5C87"/>
    <w:rsid w:val="00AF158C"/>
    <w:rsid w:val="00AF4DC1"/>
    <w:rsid w:val="00B02FC3"/>
    <w:rsid w:val="00B03CAC"/>
    <w:rsid w:val="00B167BD"/>
    <w:rsid w:val="00B25B53"/>
    <w:rsid w:val="00B46F3D"/>
    <w:rsid w:val="00B55513"/>
    <w:rsid w:val="00B57E2D"/>
    <w:rsid w:val="00B6571B"/>
    <w:rsid w:val="00B73D22"/>
    <w:rsid w:val="00B865CF"/>
    <w:rsid w:val="00B86C56"/>
    <w:rsid w:val="00B97089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BF423D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2FA0"/>
    <w:rsid w:val="00D86543"/>
    <w:rsid w:val="00D92A30"/>
    <w:rsid w:val="00D9545A"/>
    <w:rsid w:val="00D95FA7"/>
    <w:rsid w:val="00DA369A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E12CF0"/>
    <w:rsid w:val="00E227BF"/>
    <w:rsid w:val="00E22EAF"/>
    <w:rsid w:val="00E31056"/>
    <w:rsid w:val="00E35DDD"/>
    <w:rsid w:val="00E44B70"/>
    <w:rsid w:val="00E50563"/>
    <w:rsid w:val="00E54414"/>
    <w:rsid w:val="00E60927"/>
    <w:rsid w:val="00E67C83"/>
    <w:rsid w:val="00E84220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21F4"/>
    <w:rsid w:val="00FB66E8"/>
    <w:rsid w:val="00FC2AAF"/>
    <w:rsid w:val="00FD0430"/>
    <w:rsid w:val="00FD4B59"/>
    <w:rsid w:val="00FD5821"/>
    <w:rsid w:val="00FE4ECD"/>
    <w:rsid w:val="00FE553D"/>
    <w:rsid w:val="00FF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60E00C12"/>
  <w15:docId w15:val="{F4EC819C-9E09-4A97-ADC5-ADF49C489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298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101</cp:revision>
  <cp:lastPrinted>2016-09-07T13:46:00Z</cp:lastPrinted>
  <dcterms:created xsi:type="dcterms:W3CDTF">2021-08-08T18:36:00Z</dcterms:created>
  <dcterms:modified xsi:type="dcterms:W3CDTF">2023-12-01T12:18:00Z</dcterms:modified>
</cp:coreProperties>
</file>