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99DD8" w14:textId="183F1C4B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7E00F5">
        <w:rPr>
          <w:rFonts w:ascii="Calibri" w:hAnsi="Calibri"/>
          <w:b/>
          <w:color w:val="FF0000"/>
          <w:sz w:val="24"/>
          <w:szCs w:val="24"/>
        </w:rPr>
        <w:t>30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50393432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3D943C01" w14:textId="6A969AFC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0E70E2">
        <w:rPr>
          <w:rFonts w:ascii="Calibri" w:hAnsi="Calibri"/>
          <w:sz w:val="24"/>
          <w:szCs w:val="24"/>
        </w:rPr>
        <w:t xml:space="preserve"> </w:t>
      </w:r>
      <w:r w:rsidR="000E70E2" w:rsidRPr="000E70E2">
        <w:rPr>
          <w:rFonts w:ascii="Calibri" w:hAnsi="Calibri"/>
          <w:sz w:val="24"/>
          <w:szCs w:val="24"/>
        </w:rPr>
        <w:t>2023/BZP 00527433/01 z dnia 2023-12-01</w:t>
      </w:r>
    </w:p>
    <w:p w14:paraId="7ACEC408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694366A8" w14:textId="6C96C618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E0759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4C517F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z 202</w:t>
      </w:r>
      <w:r w:rsidR="00E0759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3</w:t>
      </w:r>
      <w:r w:rsidR="0097529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, poz. </w:t>
      </w:r>
      <w:r w:rsidR="00E0759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1605</w:t>
      </w:r>
      <w:r w:rsidR="004E356B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59C62FB1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67B649CC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2320926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39CA7D2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1BDF048C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55BE3FDB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7EA49BF5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0BFFF952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760C87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AD482A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573A0F71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696F5750" w14:textId="378A5829" w:rsidR="0060518B" w:rsidRPr="005A3E0E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5A3E0E" w:rsidRPr="005A3E0E">
        <w:rPr>
          <w:rFonts w:ascii="Calibri" w:eastAsia="Calibri" w:hAnsi="Calibri"/>
          <w:b/>
          <w:bCs/>
          <w:sz w:val="24"/>
          <w:szCs w:val="24"/>
          <w:lang w:eastAsia="en-US"/>
        </w:rPr>
        <w:t>Dostawa produktów żywnościowych do placówek oświatowych Gminy Klembów w I półroczu 2024 roku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F757C2A" w14:textId="77777777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102A3158" w14:textId="77777777" w:rsidTr="000D69C2">
        <w:tc>
          <w:tcPr>
            <w:tcW w:w="9212" w:type="dxa"/>
            <w:shd w:val="clear" w:color="auto" w:fill="767171"/>
          </w:tcPr>
          <w:p w14:paraId="09294AE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361D0929" w14:textId="77777777" w:rsidTr="00BE266F">
        <w:tc>
          <w:tcPr>
            <w:tcW w:w="9212" w:type="dxa"/>
            <w:shd w:val="clear" w:color="auto" w:fill="auto"/>
          </w:tcPr>
          <w:p w14:paraId="3DB3B8C3" w14:textId="77777777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zp oraz art. 109 ust. 1 pkt 1 </w:t>
            </w:r>
            <w:r w:rsidR="004E7B1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32C3E8BB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0C42A3F" w14:textId="77777777" w:rsidR="002318AC" w:rsidRPr="004C517F" w:rsidRDefault="002318A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0958456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23029BBB" w14:textId="77777777" w:rsidR="00495CC3" w:rsidRPr="004C517F" w:rsidRDefault="00641F79" w:rsidP="00641F79">
            <w:pPr>
              <w:spacing w:before="120" w:after="120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495CC3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2F53487" w14:textId="77777777" w:rsidR="008D571A" w:rsidRPr="004C517F" w:rsidRDefault="008D571A" w:rsidP="00495CC3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0ED68FAF" w14:textId="77777777" w:rsidTr="000D69C2">
        <w:tc>
          <w:tcPr>
            <w:tcW w:w="9212" w:type="dxa"/>
            <w:shd w:val="clear" w:color="auto" w:fill="767171"/>
          </w:tcPr>
          <w:p w14:paraId="63ECCF38" w14:textId="7777777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38692E97" w14:textId="77777777" w:rsidTr="00BE266F">
        <w:tc>
          <w:tcPr>
            <w:tcW w:w="9212" w:type="dxa"/>
            <w:shd w:val="clear" w:color="auto" w:fill="auto"/>
          </w:tcPr>
          <w:p w14:paraId="5852D51C" w14:textId="77777777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0E22FC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7CC67746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64DAAC0B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070653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C8A8050" w14:textId="77777777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C67BF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62D332B" w14:textId="77777777" w:rsidR="004C517F" w:rsidRPr="004C517F" w:rsidRDefault="004C517F" w:rsidP="00C91D4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24D906" w14:textId="77777777" w:rsidTr="008F0EE0">
        <w:tc>
          <w:tcPr>
            <w:tcW w:w="9212" w:type="dxa"/>
            <w:shd w:val="clear" w:color="auto" w:fill="767171"/>
          </w:tcPr>
          <w:p w14:paraId="7F10CA11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52F31335" w14:textId="77777777" w:rsidTr="00BE266F">
        <w:tc>
          <w:tcPr>
            <w:tcW w:w="9212" w:type="dxa"/>
            <w:shd w:val="clear" w:color="auto" w:fill="auto"/>
          </w:tcPr>
          <w:p w14:paraId="1AA695EC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03D230F1" w14:textId="77777777" w:rsidR="002F298B" w:rsidRPr="004C517F" w:rsidRDefault="004926EA" w:rsidP="00EF519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</w:t>
            </w:r>
          </w:p>
          <w:p w14:paraId="31AC357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368CCF22" w14:textId="77777777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2247B8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34B983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45D30CE5" w14:textId="77777777" w:rsidTr="008F0EE0">
        <w:tc>
          <w:tcPr>
            <w:tcW w:w="9212" w:type="dxa"/>
            <w:shd w:val="clear" w:color="auto" w:fill="767171"/>
          </w:tcPr>
          <w:p w14:paraId="4BBDA79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podanych informacji</w:t>
            </w:r>
          </w:p>
        </w:tc>
      </w:tr>
      <w:tr w:rsidR="00495CC3" w:rsidRPr="004C517F" w14:paraId="0A9F9D77" w14:textId="77777777" w:rsidTr="00BE266F">
        <w:tc>
          <w:tcPr>
            <w:tcW w:w="9212" w:type="dxa"/>
            <w:shd w:val="clear" w:color="auto" w:fill="auto"/>
          </w:tcPr>
          <w:p w14:paraId="4CA27A24" w14:textId="60D02F78" w:rsidR="0060518B" w:rsidRDefault="00CF2F12" w:rsidP="0060518B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 xml:space="preserve">(t.j. Dz. U. z 2023 r., poz. </w:t>
            </w:r>
            <w:r w:rsidR="00F72CB7">
              <w:rPr>
                <w:rFonts w:ascii="Calibri" w:hAnsi="Calibri"/>
                <w:sz w:val="24"/>
                <w:szCs w:val="24"/>
              </w:rPr>
              <w:t>1497</w:t>
            </w:r>
            <w:r w:rsidR="00AA1C60" w:rsidRPr="004C517F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1034A5D3" w14:textId="77777777" w:rsidR="00495CC3" w:rsidRPr="004C517F" w:rsidRDefault="00495CC3" w:rsidP="0060518B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</w:t>
            </w:r>
          </w:p>
          <w:p w14:paraId="4ECA54F6" w14:textId="77777777" w:rsidR="00EF519F" w:rsidRDefault="00EF519F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2A3BE1" w14:textId="77777777" w:rsidR="00EF519F" w:rsidRDefault="00EF519F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5504A339" w14:textId="77777777" w:rsidR="00F72CB7" w:rsidRDefault="00F72CB7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64810C3" w14:textId="2DBA0954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5B7E381" w14:textId="77777777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292D6B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8688A4A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F03A1" w14:textId="77777777" w:rsidR="00BF39F2" w:rsidRDefault="00BF39F2" w:rsidP="001555DB">
      <w:r>
        <w:separator/>
      </w:r>
    </w:p>
  </w:endnote>
  <w:endnote w:type="continuationSeparator" w:id="0">
    <w:p w14:paraId="39BF4146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95C0" w14:textId="77777777" w:rsidR="00A91E5E" w:rsidRDefault="007C0750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FB3010">
      <w:rPr>
        <w:noProof/>
      </w:rPr>
      <w:t>1</w:t>
    </w:r>
    <w:r>
      <w:rPr>
        <w:noProof/>
      </w:rPr>
      <w:fldChar w:fldCharType="end"/>
    </w:r>
  </w:p>
  <w:p w14:paraId="6223C60F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1A1CF" w14:textId="77777777" w:rsidR="00BF39F2" w:rsidRDefault="00BF39F2" w:rsidP="001555DB">
      <w:r>
        <w:separator/>
      </w:r>
    </w:p>
  </w:footnote>
  <w:footnote w:type="continuationSeparator" w:id="0">
    <w:p w14:paraId="293FCCF0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717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477CF41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356AF2D" w14:textId="77777777" w:rsidR="001555DB" w:rsidRDefault="000E70E2">
    <w:pPr>
      <w:pStyle w:val="Nagwek"/>
    </w:pPr>
    <w:r>
      <w:rPr>
        <w:noProof/>
        <w:color w:val="339966"/>
      </w:rPr>
      <w:pict w14:anchorId="708DD55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557207">
    <w:abstractNumId w:val="1"/>
  </w:num>
  <w:num w:numId="2" w16cid:durableId="1936477937">
    <w:abstractNumId w:val="37"/>
  </w:num>
  <w:num w:numId="3" w16cid:durableId="298926972">
    <w:abstractNumId w:val="41"/>
  </w:num>
  <w:num w:numId="4" w16cid:durableId="414208486">
    <w:abstractNumId w:val="33"/>
  </w:num>
  <w:num w:numId="5" w16cid:durableId="1913001723">
    <w:abstractNumId w:val="54"/>
  </w:num>
  <w:num w:numId="6" w16cid:durableId="557400809">
    <w:abstractNumId w:val="56"/>
  </w:num>
  <w:num w:numId="7" w16cid:durableId="678431387">
    <w:abstractNumId w:val="26"/>
  </w:num>
  <w:num w:numId="8" w16cid:durableId="462432273">
    <w:abstractNumId w:val="50"/>
  </w:num>
  <w:num w:numId="9" w16cid:durableId="873729747">
    <w:abstractNumId w:val="48"/>
  </w:num>
  <w:num w:numId="10" w16cid:durableId="1510556197">
    <w:abstractNumId w:val="39"/>
  </w:num>
  <w:num w:numId="11" w16cid:durableId="1657954931">
    <w:abstractNumId w:val="62"/>
  </w:num>
  <w:num w:numId="12" w16cid:durableId="1199707293">
    <w:abstractNumId w:val="47"/>
  </w:num>
  <w:num w:numId="13" w16cid:durableId="634532135">
    <w:abstractNumId w:val="58"/>
  </w:num>
  <w:num w:numId="14" w16cid:durableId="654722884">
    <w:abstractNumId w:val="44"/>
  </w:num>
  <w:num w:numId="15" w16cid:durableId="1105271335">
    <w:abstractNumId w:val="59"/>
  </w:num>
  <w:num w:numId="16" w16cid:durableId="440148700">
    <w:abstractNumId w:val="46"/>
  </w:num>
  <w:num w:numId="17" w16cid:durableId="1878618741">
    <w:abstractNumId w:val="60"/>
  </w:num>
  <w:num w:numId="18" w16cid:durableId="1594511521">
    <w:abstractNumId w:val="52"/>
  </w:num>
  <w:num w:numId="19" w16cid:durableId="541097313">
    <w:abstractNumId w:val="53"/>
  </w:num>
  <w:num w:numId="20" w16cid:durableId="1064989049">
    <w:abstractNumId w:val="35"/>
  </w:num>
  <w:num w:numId="21" w16cid:durableId="1072115578">
    <w:abstractNumId w:val="57"/>
  </w:num>
  <w:num w:numId="22" w16cid:durableId="2013797663">
    <w:abstractNumId w:val="40"/>
  </w:num>
  <w:num w:numId="23" w16cid:durableId="31736147">
    <w:abstractNumId w:val="45"/>
  </w:num>
  <w:num w:numId="24" w16cid:durableId="1383284940">
    <w:abstractNumId w:val="29"/>
  </w:num>
  <w:num w:numId="25" w16cid:durableId="121075510">
    <w:abstractNumId w:val="49"/>
  </w:num>
  <w:num w:numId="26" w16cid:durableId="717703022">
    <w:abstractNumId w:val="51"/>
  </w:num>
  <w:num w:numId="27" w16cid:durableId="1427770681">
    <w:abstractNumId w:val="38"/>
  </w:num>
  <w:num w:numId="28" w16cid:durableId="544175930">
    <w:abstractNumId w:val="22"/>
  </w:num>
  <w:num w:numId="29" w16cid:durableId="478037597">
    <w:abstractNumId w:val="30"/>
  </w:num>
  <w:num w:numId="30" w16cid:durableId="401028735">
    <w:abstractNumId w:val="27"/>
  </w:num>
  <w:num w:numId="31" w16cid:durableId="1548032505">
    <w:abstractNumId w:val="43"/>
  </w:num>
  <w:num w:numId="32" w16cid:durableId="1169709625">
    <w:abstractNumId w:val="36"/>
  </w:num>
  <w:num w:numId="33" w16cid:durableId="63768365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70E2"/>
    <w:rsid w:val="000E7FE5"/>
    <w:rsid w:val="000F3418"/>
    <w:rsid w:val="000F4DD3"/>
    <w:rsid w:val="000F5D6C"/>
    <w:rsid w:val="000F725E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D450E"/>
    <w:rsid w:val="001F44B4"/>
    <w:rsid w:val="002219E3"/>
    <w:rsid w:val="00221C9F"/>
    <w:rsid w:val="00222EA8"/>
    <w:rsid w:val="0022411B"/>
    <w:rsid w:val="002247B8"/>
    <w:rsid w:val="00227EE1"/>
    <w:rsid w:val="002318AC"/>
    <w:rsid w:val="00245B6F"/>
    <w:rsid w:val="00271D0F"/>
    <w:rsid w:val="00284FFC"/>
    <w:rsid w:val="00290FBD"/>
    <w:rsid w:val="002923D9"/>
    <w:rsid w:val="00292D6B"/>
    <w:rsid w:val="0029370E"/>
    <w:rsid w:val="00293ECE"/>
    <w:rsid w:val="002940DF"/>
    <w:rsid w:val="002A2477"/>
    <w:rsid w:val="002A5EBB"/>
    <w:rsid w:val="002A608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72BB"/>
    <w:rsid w:val="0032716A"/>
    <w:rsid w:val="00340CA0"/>
    <w:rsid w:val="00341A7D"/>
    <w:rsid w:val="003508BD"/>
    <w:rsid w:val="00354A63"/>
    <w:rsid w:val="00361E63"/>
    <w:rsid w:val="0037107C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60008"/>
    <w:rsid w:val="00571CA0"/>
    <w:rsid w:val="005845B5"/>
    <w:rsid w:val="00587EF0"/>
    <w:rsid w:val="00593575"/>
    <w:rsid w:val="0059371D"/>
    <w:rsid w:val="005A3E0E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518B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F79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0750"/>
    <w:rsid w:val="007C7A0E"/>
    <w:rsid w:val="007D0F29"/>
    <w:rsid w:val="007D22DD"/>
    <w:rsid w:val="007E00F5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35DD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297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335D1"/>
    <w:rsid w:val="00A33F3A"/>
    <w:rsid w:val="00A36DEF"/>
    <w:rsid w:val="00A70AAC"/>
    <w:rsid w:val="00A741A8"/>
    <w:rsid w:val="00A76402"/>
    <w:rsid w:val="00A76DD7"/>
    <w:rsid w:val="00A82DD5"/>
    <w:rsid w:val="00A82ED7"/>
    <w:rsid w:val="00A8329C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67BF2"/>
    <w:rsid w:val="00C75DA2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791"/>
    <w:rsid w:val="00CA0AFB"/>
    <w:rsid w:val="00CA1CCC"/>
    <w:rsid w:val="00CB088D"/>
    <w:rsid w:val="00CB3B1D"/>
    <w:rsid w:val="00CB418D"/>
    <w:rsid w:val="00CC0667"/>
    <w:rsid w:val="00CD0248"/>
    <w:rsid w:val="00CE04A9"/>
    <w:rsid w:val="00CE1214"/>
    <w:rsid w:val="00CF2F12"/>
    <w:rsid w:val="00D00FC9"/>
    <w:rsid w:val="00D06C87"/>
    <w:rsid w:val="00D07BA6"/>
    <w:rsid w:val="00D12045"/>
    <w:rsid w:val="00D168CA"/>
    <w:rsid w:val="00D21150"/>
    <w:rsid w:val="00D316BB"/>
    <w:rsid w:val="00D31D5D"/>
    <w:rsid w:val="00D346A5"/>
    <w:rsid w:val="00D35313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B652C"/>
    <w:rsid w:val="00DC7A65"/>
    <w:rsid w:val="00DD02A1"/>
    <w:rsid w:val="00DD1A1C"/>
    <w:rsid w:val="00DD49E4"/>
    <w:rsid w:val="00DD7BBE"/>
    <w:rsid w:val="00DE08FB"/>
    <w:rsid w:val="00DE4754"/>
    <w:rsid w:val="00DE4A46"/>
    <w:rsid w:val="00DE6110"/>
    <w:rsid w:val="00DE748D"/>
    <w:rsid w:val="00DF0308"/>
    <w:rsid w:val="00DF7708"/>
    <w:rsid w:val="00E0282A"/>
    <w:rsid w:val="00E07593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519F"/>
    <w:rsid w:val="00EF6989"/>
    <w:rsid w:val="00EF6F02"/>
    <w:rsid w:val="00F01A0A"/>
    <w:rsid w:val="00F04D2E"/>
    <w:rsid w:val="00F05B38"/>
    <w:rsid w:val="00F07A27"/>
    <w:rsid w:val="00F21565"/>
    <w:rsid w:val="00F25DD8"/>
    <w:rsid w:val="00F267DE"/>
    <w:rsid w:val="00F333BC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2CB7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3010"/>
    <w:rsid w:val="00FB4FBF"/>
    <w:rsid w:val="00FB66E8"/>
    <w:rsid w:val="00FC2AAF"/>
    <w:rsid w:val="00FC47E4"/>
    <w:rsid w:val="00FD1697"/>
    <w:rsid w:val="00FD4B59"/>
    <w:rsid w:val="00FD5821"/>
    <w:rsid w:val="00FD7A2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F38F7"/>
  <w15:docId w15:val="{C40F8D79-723F-4A4B-996C-0DF26157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7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576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30</cp:revision>
  <cp:lastPrinted>2016-11-29T15:51:00Z</cp:lastPrinted>
  <dcterms:created xsi:type="dcterms:W3CDTF">2023-04-26T19:38:00Z</dcterms:created>
  <dcterms:modified xsi:type="dcterms:W3CDTF">2023-12-01T12:17:00Z</dcterms:modified>
</cp:coreProperties>
</file>