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20E8B411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3D5FF0">
        <w:rPr>
          <w:rFonts w:ascii="Calibri" w:hAnsi="Calibri"/>
          <w:b/>
          <w:color w:val="FF0000"/>
          <w:sz w:val="24"/>
          <w:szCs w:val="24"/>
        </w:rPr>
        <w:t>1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3D5FF0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8E6654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73364C">
        <w:rPr>
          <w:rFonts w:ascii="Calibri" w:hAnsi="Calibri"/>
          <w:sz w:val="24"/>
          <w:szCs w:val="24"/>
        </w:rPr>
        <w:t xml:space="preserve"> </w:t>
      </w:r>
      <w:r w:rsidR="00BD74BA" w:rsidRPr="00BD74BA">
        <w:rPr>
          <w:rFonts w:ascii="Calibri" w:hAnsi="Calibri"/>
          <w:sz w:val="24"/>
          <w:szCs w:val="24"/>
        </w:rPr>
        <w:t>2024/BZP 00031373/01 z dnia 2024-01-12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5976E03" w:rsidR="007677AD" w:rsidRPr="003D5FF0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D5FF0" w:rsidRPr="003D5FF0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toru rowerowego </w:t>
      </w:r>
      <w:r w:rsidR="003D5FF0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</w:t>
      </w:r>
      <w:r w:rsidR="003D5FF0" w:rsidRPr="003D5FF0">
        <w:rPr>
          <w:rFonts w:ascii="Calibri" w:eastAsia="Calibri" w:hAnsi="Calibri"/>
          <w:b/>
          <w:bCs/>
          <w:sz w:val="24"/>
          <w:szCs w:val="24"/>
          <w:lang w:eastAsia="en-US"/>
        </w:rPr>
        <w:t>w Klembowie "PUMPTRACK"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B100F1" w14:textId="77777777" w:rsidR="003D5FF0" w:rsidRDefault="003D5FF0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472CA7C1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BD74BA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D5FF0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74BA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40</cp:revision>
  <cp:lastPrinted>2012-01-20T09:48:00Z</cp:lastPrinted>
  <dcterms:created xsi:type="dcterms:W3CDTF">2023-04-26T19:11:00Z</dcterms:created>
  <dcterms:modified xsi:type="dcterms:W3CDTF">2024-01-12T08:59:00Z</dcterms:modified>
</cp:coreProperties>
</file>