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6045650B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C18B7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1C18B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7159D433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A95F8B">
        <w:rPr>
          <w:rFonts w:ascii="Calibri" w:hAnsi="Calibri"/>
          <w:sz w:val="24"/>
          <w:szCs w:val="24"/>
        </w:rPr>
        <w:t xml:space="preserve"> </w:t>
      </w:r>
      <w:r w:rsidR="00A95F8B" w:rsidRPr="00A95F8B">
        <w:rPr>
          <w:rFonts w:ascii="Calibri" w:hAnsi="Calibri"/>
          <w:sz w:val="24"/>
          <w:szCs w:val="24"/>
        </w:rPr>
        <w:t>2024/BZP 00031373/01 z dnia 2024-01-12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1F1DA06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1C18B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4091345" w14:textId="6277F202" w:rsidR="00391B70" w:rsidRPr="001C18B7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1C18B7" w:rsidRPr="001C18B7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toru rowerowego </w:t>
      </w:r>
      <w:r w:rsidR="001C18B7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</w:t>
      </w:r>
      <w:r w:rsidR="001C18B7" w:rsidRPr="001C18B7">
        <w:rPr>
          <w:rFonts w:ascii="Calibri" w:eastAsia="Calibri" w:hAnsi="Calibri"/>
          <w:b/>
          <w:bCs/>
          <w:sz w:val="24"/>
          <w:szCs w:val="24"/>
          <w:lang w:eastAsia="en-US"/>
        </w:rPr>
        <w:t>w Klembowie "PUMPTRACK"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A95F8B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18B7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5F8B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47</cp:revision>
  <cp:lastPrinted>2012-01-20T09:48:00Z</cp:lastPrinted>
  <dcterms:created xsi:type="dcterms:W3CDTF">2023-04-26T19:30:00Z</dcterms:created>
  <dcterms:modified xsi:type="dcterms:W3CDTF">2024-01-12T08:58:00Z</dcterms:modified>
</cp:coreProperties>
</file>