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363E7294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3411D5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3411D5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311D7A23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7454D1">
        <w:rPr>
          <w:rFonts w:ascii="Calibri" w:hAnsi="Calibri"/>
          <w:sz w:val="24"/>
          <w:szCs w:val="24"/>
        </w:rPr>
        <w:t xml:space="preserve"> </w:t>
      </w:r>
      <w:r w:rsidR="007454D1" w:rsidRPr="007454D1">
        <w:rPr>
          <w:rFonts w:ascii="Calibri" w:hAnsi="Calibri"/>
          <w:sz w:val="24"/>
          <w:szCs w:val="24"/>
        </w:rPr>
        <w:t>2024/BZP 00031373/01 z dnia 2024-01-12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35FA7D62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411D5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019315B3" w:rsidR="008D571A" w:rsidRPr="003411D5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3411D5" w:rsidRPr="003411D5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toru rowerowego </w:t>
      </w:r>
      <w:r w:rsidR="003411D5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     </w:t>
      </w:r>
      <w:r w:rsidR="003411D5" w:rsidRPr="003411D5">
        <w:rPr>
          <w:rFonts w:ascii="Calibri" w:eastAsia="Calibri" w:hAnsi="Calibri"/>
          <w:b/>
          <w:bCs/>
          <w:sz w:val="24"/>
          <w:szCs w:val="24"/>
          <w:lang w:eastAsia="en-US"/>
        </w:rPr>
        <w:t>w Klembowie "PUMPTRACK"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431337A" w14:textId="77777777" w:rsidR="003411D5" w:rsidRDefault="003411D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E223B44" w14:textId="77777777" w:rsidR="003411D5" w:rsidRPr="004C517F" w:rsidRDefault="003411D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42EB42E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CE731A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0014A273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484C5E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7454D1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1D5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4C5E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454D1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E731A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66A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59</cp:revision>
  <cp:lastPrinted>2016-11-29T15:51:00Z</cp:lastPrinted>
  <dcterms:created xsi:type="dcterms:W3CDTF">2023-04-26T19:38:00Z</dcterms:created>
  <dcterms:modified xsi:type="dcterms:W3CDTF">2024-01-12T08:58:00Z</dcterms:modified>
</cp:coreProperties>
</file>