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11DB3ED1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4D7034">
        <w:rPr>
          <w:rFonts w:ascii="Calibri" w:hAnsi="Calibri"/>
          <w:b/>
          <w:color w:val="FF0000"/>
          <w:sz w:val="24"/>
          <w:szCs w:val="24"/>
        </w:rPr>
        <w:t>3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6B7CB90E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BA7C00">
        <w:rPr>
          <w:rFonts w:ascii="Calibri" w:hAnsi="Calibri"/>
          <w:sz w:val="24"/>
          <w:szCs w:val="24"/>
        </w:rPr>
        <w:t xml:space="preserve"> </w:t>
      </w:r>
      <w:r w:rsidR="00BA7C00" w:rsidRPr="00BA7C00">
        <w:rPr>
          <w:rFonts w:ascii="Calibri" w:hAnsi="Calibri"/>
          <w:sz w:val="24"/>
          <w:szCs w:val="24"/>
        </w:rPr>
        <w:t>2024/BZP 00033731/01 z dnia 2024-01-12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4664BA6" w:rsidR="007677AD" w:rsidRPr="004D7034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4D7034" w:rsidRPr="004D703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chodnika ul. Łąkowa </w:t>
      </w:r>
      <w:r w:rsidR="004D703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</w:t>
      </w:r>
      <w:r w:rsidR="004D7034" w:rsidRPr="004D7034">
        <w:rPr>
          <w:rFonts w:ascii="Calibri" w:eastAsia="Calibri" w:hAnsi="Calibri"/>
          <w:b/>
          <w:bCs/>
          <w:sz w:val="24"/>
          <w:szCs w:val="24"/>
          <w:lang w:eastAsia="en-US"/>
        </w:rPr>
        <w:t>w Klembowie (do ulicy Prostej)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1CD7E32" w14:textId="77777777" w:rsidR="004D7034" w:rsidRDefault="004D7034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536F2F16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BA7C00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40</cp:revision>
  <cp:lastPrinted>2012-01-20T09:48:00Z</cp:lastPrinted>
  <dcterms:created xsi:type="dcterms:W3CDTF">2023-04-26T19:11:00Z</dcterms:created>
  <dcterms:modified xsi:type="dcterms:W3CDTF">2024-01-12T13:11:00Z</dcterms:modified>
</cp:coreProperties>
</file>