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025F6406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265C36">
        <w:rPr>
          <w:rFonts w:ascii="Calibri" w:hAnsi="Calibri"/>
          <w:b/>
          <w:color w:val="FF0000"/>
          <w:sz w:val="24"/>
          <w:szCs w:val="24"/>
        </w:rPr>
        <w:t>4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6522A0FD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4A1F72">
        <w:rPr>
          <w:rFonts w:ascii="Calibri" w:hAnsi="Calibri"/>
          <w:sz w:val="24"/>
          <w:szCs w:val="24"/>
        </w:rPr>
        <w:t xml:space="preserve"> </w:t>
      </w:r>
      <w:r w:rsidR="00884987" w:rsidRPr="00884987">
        <w:rPr>
          <w:rFonts w:ascii="Calibri" w:hAnsi="Calibri"/>
          <w:sz w:val="24"/>
          <w:szCs w:val="24"/>
        </w:rPr>
        <w:t>2024/BZP 00069513/01 z dnia 2024-01-26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4091345" w14:textId="169E1B6B" w:rsidR="00391B70" w:rsidRPr="0054763D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65C36" w:rsidRPr="00265C36">
        <w:rPr>
          <w:rFonts w:ascii="Calibri" w:eastAsia="Calibri" w:hAnsi="Calibri"/>
          <w:b/>
          <w:bCs/>
          <w:sz w:val="24"/>
          <w:szCs w:val="24"/>
          <w:lang w:eastAsia="en-US"/>
        </w:rPr>
        <w:t>Remont drogi gminnej nr 430308W ul. Pokoje w Woli Rasztowskiej - I etap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884987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C36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84987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50</cp:revision>
  <cp:lastPrinted>2012-01-20T09:48:00Z</cp:lastPrinted>
  <dcterms:created xsi:type="dcterms:W3CDTF">2023-04-26T19:30:00Z</dcterms:created>
  <dcterms:modified xsi:type="dcterms:W3CDTF">2024-01-26T09:51:00Z</dcterms:modified>
</cp:coreProperties>
</file>