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940A4" w14:textId="05A4BADD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A7251A">
        <w:rPr>
          <w:rFonts w:ascii="Calibri" w:hAnsi="Calibri"/>
          <w:b/>
          <w:color w:val="FF0000"/>
          <w:sz w:val="24"/>
          <w:szCs w:val="24"/>
        </w:rPr>
        <w:t>5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4D7034">
        <w:rPr>
          <w:rFonts w:ascii="Calibri" w:hAnsi="Calibri"/>
          <w:b/>
          <w:sz w:val="24"/>
          <w:szCs w:val="24"/>
        </w:rPr>
        <w:t>4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133A9F20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6638C8">
        <w:rPr>
          <w:rFonts w:ascii="Calibri" w:hAnsi="Calibri"/>
          <w:sz w:val="24"/>
          <w:szCs w:val="24"/>
        </w:rPr>
        <w:t xml:space="preserve"> </w:t>
      </w:r>
      <w:r w:rsidR="006638C8" w:rsidRPr="006638C8">
        <w:rPr>
          <w:rFonts w:ascii="Calibri" w:hAnsi="Calibri"/>
          <w:sz w:val="24"/>
          <w:szCs w:val="24"/>
        </w:rPr>
        <w:t>2024/BZP 00071019/01 z dnia 2024-01-26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1CA323C1" w:rsidR="007677AD" w:rsidRPr="004D7034" w:rsidRDefault="00B31AF0" w:rsidP="00A425B8">
      <w:pPr>
        <w:spacing w:before="120" w:line="276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BF4B99" w:rsidRPr="00BF4B99">
        <w:rPr>
          <w:rFonts w:ascii="Calibri" w:eastAsia="Calibri" w:hAnsi="Calibri"/>
          <w:b/>
          <w:bCs/>
          <w:sz w:val="24"/>
          <w:szCs w:val="24"/>
          <w:lang w:eastAsia="en-US"/>
        </w:rPr>
        <w:t>Modernizacja nawierzchni asfaltowej ul. Gościniec Napoleoński w Roszczepie</w:t>
      </w:r>
      <w:r w:rsidR="00AA0911" w:rsidRPr="00887CBD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34F140AE" w14:textId="77777777" w:rsidR="00BF4B99" w:rsidRDefault="00BF4B99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399F7250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439544E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066430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43F4496" w14:textId="77777777" w:rsidR="004F52B8" w:rsidRDefault="004F52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264B0FFB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6638C8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A577E"/>
    <w:rsid w:val="001B790B"/>
    <w:rsid w:val="001B7AE6"/>
    <w:rsid w:val="001C146B"/>
    <w:rsid w:val="001D450E"/>
    <w:rsid w:val="001E3057"/>
    <w:rsid w:val="001E3195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D7034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21799"/>
    <w:rsid w:val="00527D1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BF4B99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327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43</cp:revision>
  <cp:lastPrinted>2012-01-20T09:48:00Z</cp:lastPrinted>
  <dcterms:created xsi:type="dcterms:W3CDTF">2023-04-26T19:11:00Z</dcterms:created>
  <dcterms:modified xsi:type="dcterms:W3CDTF">2024-01-26T13:03:00Z</dcterms:modified>
</cp:coreProperties>
</file>