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01ED2233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B0C6C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070FCD71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BB541D">
        <w:rPr>
          <w:rFonts w:ascii="Calibri" w:hAnsi="Calibri"/>
          <w:sz w:val="24"/>
          <w:szCs w:val="24"/>
        </w:rPr>
        <w:t xml:space="preserve"> </w:t>
      </w:r>
      <w:r w:rsidR="00BB541D" w:rsidRPr="00BB541D">
        <w:rPr>
          <w:rFonts w:ascii="Calibri" w:hAnsi="Calibri"/>
          <w:sz w:val="24"/>
          <w:szCs w:val="24"/>
        </w:rPr>
        <w:t>2024/BZP 00071019/01 z dnia 2024-01-26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4091345" w14:textId="58643CED" w:rsidR="00391B70" w:rsidRPr="0054763D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B0C6C" w:rsidRPr="00EB0C6C">
        <w:rPr>
          <w:rFonts w:ascii="Calibri" w:eastAsia="Calibri" w:hAnsi="Calibri"/>
          <w:b/>
          <w:bCs/>
          <w:sz w:val="24"/>
          <w:szCs w:val="24"/>
          <w:lang w:eastAsia="en-US"/>
        </w:rPr>
        <w:t>Modernizacja nawierzchni asfaltowej ul. Gościniec Napoleoński w Roszczepie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BB541D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50</cp:revision>
  <cp:lastPrinted>2012-01-20T09:48:00Z</cp:lastPrinted>
  <dcterms:created xsi:type="dcterms:W3CDTF">2023-04-26T19:30:00Z</dcterms:created>
  <dcterms:modified xsi:type="dcterms:W3CDTF">2024-01-26T13:02:00Z</dcterms:modified>
</cp:coreProperties>
</file>