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343AAD91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03501D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A799969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9B370F">
        <w:rPr>
          <w:rFonts w:ascii="Calibri" w:hAnsi="Calibri"/>
          <w:sz w:val="24"/>
          <w:szCs w:val="24"/>
        </w:rPr>
        <w:t xml:space="preserve"> </w:t>
      </w:r>
      <w:r w:rsidR="009B370F" w:rsidRPr="009B370F">
        <w:rPr>
          <w:rFonts w:ascii="Calibri" w:hAnsi="Calibri"/>
          <w:sz w:val="24"/>
          <w:szCs w:val="24"/>
        </w:rPr>
        <w:t>2024/BZP 00071019/01 z dnia 2024-01-26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575839FD" w:rsidR="008D571A" w:rsidRPr="00FF14EA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62C70" w:rsidRPr="00E62C70">
        <w:rPr>
          <w:rFonts w:ascii="Calibri" w:eastAsia="Calibri" w:hAnsi="Calibri"/>
          <w:b/>
          <w:sz w:val="24"/>
          <w:szCs w:val="24"/>
          <w:lang w:eastAsia="en-US"/>
        </w:rPr>
        <w:t>Modernizacja nawierzchni asfaltowej ul. Gościniec Napoleoński w Roszczepie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735AE2E" w14:textId="77777777" w:rsidR="00FF14EA" w:rsidRPr="004C517F" w:rsidRDefault="00FF14E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4652A799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FF14EA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9B370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61</cp:revision>
  <cp:lastPrinted>2016-11-29T15:51:00Z</cp:lastPrinted>
  <dcterms:created xsi:type="dcterms:W3CDTF">2023-04-26T19:38:00Z</dcterms:created>
  <dcterms:modified xsi:type="dcterms:W3CDTF">2024-01-26T13:02:00Z</dcterms:modified>
</cp:coreProperties>
</file>