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FE42E" w14:textId="7DF24CCD" w:rsidR="0070473A" w:rsidRPr="0013165C" w:rsidRDefault="00B145DD" w:rsidP="0070473A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AA7E65" w:rsidRPr="0013165C">
        <w:rPr>
          <w:rFonts w:asciiTheme="minorHAnsi" w:hAnsiTheme="minorHAnsi" w:cstheme="minorHAnsi"/>
          <w:b/>
          <w:sz w:val="24"/>
          <w:szCs w:val="24"/>
        </w:rPr>
        <w:t>ZP.271.1</w:t>
      </w:r>
      <w:r w:rsidR="00D734BF" w:rsidRPr="0013165C">
        <w:rPr>
          <w:rFonts w:asciiTheme="minorHAnsi" w:hAnsiTheme="minorHAnsi" w:cstheme="minorHAnsi"/>
          <w:b/>
          <w:sz w:val="24"/>
          <w:szCs w:val="24"/>
        </w:rPr>
        <w:t>.</w:t>
      </w:r>
      <w:r w:rsidR="001858CA">
        <w:rPr>
          <w:rFonts w:asciiTheme="minorHAnsi" w:hAnsiTheme="minorHAnsi" w:cstheme="minorHAnsi"/>
          <w:b/>
          <w:color w:val="FF0000"/>
          <w:sz w:val="24"/>
          <w:szCs w:val="24"/>
        </w:rPr>
        <w:t>6</w:t>
      </w:r>
      <w:r w:rsidR="005072B2" w:rsidRPr="0013165C">
        <w:rPr>
          <w:rFonts w:asciiTheme="minorHAnsi" w:hAnsiTheme="minorHAnsi" w:cstheme="minorHAnsi"/>
          <w:b/>
          <w:sz w:val="24"/>
          <w:szCs w:val="24"/>
        </w:rPr>
        <w:t>.202</w:t>
      </w:r>
      <w:r w:rsidR="001858CA">
        <w:rPr>
          <w:rFonts w:asciiTheme="minorHAnsi" w:hAnsiTheme="minorHAnsi" w:cstheme="minorHAnsi"/>
          <w:b/>
          <w:sz w:val="24"/>
          <w:szCs w:val="24"/>
        </w:rPr>
        <w:t>4</w:t>
      </w:r>
      <w:r w:rsidR="00951E2E" w:rsidRPr="0013165C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C77B6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70473A" w:rsidRP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5E6B15" w:rsidRPr="0013165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1858CA">
        <w:rPr>
          <w:rFonts w:asciiTheme="minorHAnsi" w:hAnsiTheme="minorHAnsi" w:cstheme="minorHAnsi"/>
          <w:b/>
          <w:sz w:val="24"/>
          <w:szCs w:val="24"/>
        </w:rPr>
        <w:t xml:space="preserve">             </w:t>
      </w:r>
      <w:r w:rsidR="00D00FC9" w:rsidRPr="0013165C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1858CA">
        <w:rPr>
          <w:rFonts w:asciiTheme="minorHAnsi" w:hAnsiTheme="minorHAnsi" w:cstheme="minorHAnsi"/>
          <w:sz w:val="24"/>
          <w:szCs w:val="24"/>
        </w:rPr>
        <w:t>6</w:t>
      </w:r>
      <w:r w:rsidR="005E6B15" w:rsidRPr="0013165C">
        <w:rPr>
          <w:rFonts w:asciiTheme="minorHAnsi" w:hAnsiTheme="minorHAnsi" w:cstheme="minorHAnsi"/>
          <w:sz w:val="24"/>
          <w:szCs w:val="24"/>
        </w:rPr>
        <w:t xml:space="preserve"> do S</w:t>
      </w:r>
      <w:r w:rsidR="0070473A" w:rsidRPr="0013165C">
        <w:rPr>
          <w:rFonts w:asciiTheme="minorHAnsi" w:hAnsiTheme="minorHAnsi" w:cstheme="minorHAnsi"/>
          <w:sz w:val="24"/>
          <w:szCs w:val="24"/>
        </w:rPr>
        <w:t>WZ</w:t>
      </w:r>
    </w:p>
    <w:p w14:paraId="28C1A489" w14:textId="77777777" w:rsidR="008F5B6D" w:rsidRPr="0013165C" w:rsidRDefault="008F5B6D" w:rsidP="0070473A">
      <w:pPr>
        <w:rPr>
          <w:rFonts w:asciiTheme="minorHAnsi" w:hAnsiTheme="minorHAnsi" w:cstheme="minorHAnsi"/>
          <w:sz w:val="24"/>
          <w:szCs w:val="24"/>
        </w:rPr>
      </w:pPr>
    </w:p>
    <w:p w14:paraId="27D1DDEF" w14:textId="4E858101" w:rsidR="00BB2D94" w:rsidRPr="0013165C" w:rsidRDefault="00B94712" w:rsidP="00011211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B94712">
        <w:rPr>
          <w:rFonts w:asciiTheme="minorHAnsi" w:hAnsiTheme="minorHAnsi" w:cstheme="minorHAnsi"/>
          <w:sz w:val="24"/>
          <w:szCs w:val="24"/>
        </w:rPr>
        <w:t>Numer publikacji ogłoszenia: 86510-2024, Numer wydania Dz.U. S: 29/2024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13165C" w14:paraId="487BDAE9" w14:textId="77777777" w:rsidTr="001F2D6C">
        <w:tc>
          <w:tcPr>
            <w:tcW w:w="9212" w:type="dxa"/>
            <w:shd w:val="clear" w:color="auto" w:fill="767171"/>
          </w:tcPr>
          <w:p w14:paraId="393BDC36" w14:textId="77777777" w:rsidR="00BB2D94" w:rsidRPr="0013165C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BF7EB6"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wykazu dostaw</w:t>
            </w:r>
          </w:p>
        </w:tc>
      </w:tr>
    </w:tbl>
    <w:p w14:paraId="5289E792" w14:textId="77777777" w:rsidR="00BB2D94" w:rsidRPr="0013165C" w:rsidRDefault="00BB2D94" w:rsidP="00011211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13165C" w14:paraId="164D5C9E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0F85BE75" w14:textId="77777777" w:rsidR="005E6B15" w:rsidRPr="0013165C" w:rsidRDefault="005E6B15" w:rsidP="001F2D6C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165C"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18E84FFE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235193AC" w14:textId="73B6F7EB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nazwa/firma: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</w:p>
          <w:p w14:paraId="0B9B0381" w14:textId="77777777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54E2336B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</w:p>
          <w:p w14:paraId="04DB7B9F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73223DE1" w14:textId="4D51E190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1858CA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</w:t>
            </w:r>
          </w:p>
          <w:p w14:paraId="03ACC6A5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30E6E77A" w14:textId="5D895E0E" w:rsidR="003C3A13" w:rsidRPr="0013165C" w:rsidRDefault="005E6B15" w:rsidP="0013165C">
      <w:pPr>
        <w:spacing w:before="360" w:after="120" w:line="480" w:lineRule="auto"/>
        <w:rPr>
          <w:rFonts w:asciiTheme="minorHAnsi" w:hAnsiTheme="minorHAnsi" w:cstheme="minorHAnsi"/>
          <w:i/>
          <w:sz w:val="24"/>
          <w:szCs w:val="24"/>
        </w:rPr>
      </w:pP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udzielenie zamówienia publicznego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</w:t>
      </w:r>
      <w:r w:rsidR="001858C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rzetargu nieograniczonego 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pn.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1858CA" w:rsidRPr="001858CA">
        <w:rPr>
          <w:rFonts w:ascii="Calibri" w:eastAsia="Calibri" w:hAnsi="Calibri" w:cs="Calibri"/>
          <w:b/>
          <w:bCs/>
          <w:sz w:val="24"/>
          <w:szCs w:val="24"/>
          <w:lang w:eastAsia="en-US"/>
        </w:rPr>
        <w:t>Zakup średniego samochodu ratowniczo-gaśniczego dla OSP w Kruszu</w:t>
      </w:r>
      <w:r w:rsidR="00DE2896">
        <w:rPr>
          <w:rFonts w:asciiTheme="minorHAnsi" w:hAnsiTheme="minorHAnsi" w:cstheme="minorHAnsi"/>
          <w:bCs/>
          <w:sz w:val="24"/>
          <w:szCs w:val="24"/>
        </w:rPr>
        <w:t>,</w:t>
      </w:r>
      <w:r w:rsidR="00ED225D" w:rsidRPr="0013165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13165C">
        <w:rPr>
          <w:rFonts w:asciiTheme="minorHAnsi" w:hAnsiTheme="minorHAnsi" w:cstheme="minorHAnsi"/>
          <w:sz w:val="24"/>
          <w:szCs w:val="24"/>
        </w:rPr>
        <w:t>prz</w:t>
      </w:r>
      <w:r w:rsidR="00F15C48" w:rsidRPr="0013165C">
        <w:rPr>
          <w:rFonts w:asciiTheme="minorHAnsi" w:hAnsiTheme="minorHAnsi" w:cstheme="minorHAnsi"/>
          <w:sz w:val="24"/>
          <w:szCs w:val="24"/>
        </w:rPr>
        <w:t>edkładam wykaz dostaw</w:t>
      </w:r>
      <w:r w:rsidR="00DE2896">
        <w:rPr>
          <w:rFonts w:asciiTheme="minorHAnsi" w:hAnsiTheme="minorHAnsi" w:cstheme="minorHAnsi"/>
          <w:sz w:val="24"/>
          <w:szCs w:val="24"/>
        </w:rPr>
        <w:t>.</w:t>
      </w:r>
      <w:r w:rsidR="006170F6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691CC7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B601D8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43F31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C099D" w:rsidRPr="0013165C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13165C" w14:paraId="27E1EAF9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F123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9FEF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73F6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 zamówienia</w:t>
            </w:r>
          </w:p>
          <w:p w14:paraId="263A5991" w14:textId="77777777" w:rsidR="00BB2D94" w:rsidRPr="0013165C" w:rsidRDefault="00205B4A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(rodzaj wykonywanych dostaw</w:t>
            </w:r>
            <w:r w:rsidR="00BB2D94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E82B" w14:textId="77777777" w:rsidR="005072B2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Wartość</w:t>
            </w:r>
          </w:p>
          <w:p w14:paraId="16F980F5" w14:textId="77777777" w:rsidR="00BB2D94" w:rsidRPr="0013165C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przedmiotu</w:t>
            </w:r>
            <w:r w:rsidR="00BB2D94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7CD4E77B" w14:textId="77777777" w:rsidR="00BB2D94" w:rsidRPr="0013165C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</w:t>
            </w:r>
            <w:r w:rsidR="00BB2D94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brutto w PLN</w:t>
            </w: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4788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Data i miejsce wykonania</w:t>
            </w:r>
            <w:r w:rsidR="005072B2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przedmiotu zamówienia</w:t>
            </w: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13165C" w14:paraId="3D9E506E" w14:textId="77777777" w:rsidTr="0013165C">
        <w:trPr>
          <w:trHeight w:val="28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FA3" w14:textId="77777777" w:rsidR="00ED225D" w:rsidRPr="0013165C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724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907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0C86D2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29CDF63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7329C2E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B9E5891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4B893EE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81008D3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A2F47B1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2DE1E41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6BFE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DAF2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D804F9E" w14:textId="77777777" w:rsidR="0013165C" w:rsidRDefault="0013165C" w:rsidP="005E6B15">
      <w:pPr>
        <w:rPr>
          <w:rFonts w:asciiTheme="minorHAnsi" w:hAnsiTheme="minorHAnsi" w:cstheme="minorHAnsi"/>
          <w:sz w:val="24"/>
          <w:szCs w:val="24"/>
        </w:rPr>
      </w:pPr>
    </w:p>
    <w:p w14:paraId="3E7B616D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1E556459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117609F9" w14:textId="77777777" w:rsidR="003262C5" w:rsidRDefault="003262C5" w:rsidP="0013165C">
      <w:pPr>
        <w:rPr>
          <w:rFonts w:asciiTheme="minorHAnsi" w:hAnsiTheme="minorHAnsi" w:cstheme="minorHAnsi"/>
          <w:sz w:val="24"/>
          <w:szCs w:val="24"/>
        </w:rPr>
      </w:pPr>
    </w:p>
    <w:p w14:paraId="7B0E6B43" w14:textId="77777777" w:rsidR="003262C5" w:rsidRDefault="003262C5" w:rsidP="0013165C">
      <w:pPr>
        <w:rPr>
          <w:rFonts w:asciiTheme="minorHAnsi" w:hAnsiTheme="minorHAnsi" w:cstheme="minorHAnsi"/>
          <w:sz w:val="24"/>
          <w:szCs w:val="24"/>
        </w:rPr>
      </w:pPr>
    </w:p>
    <w:p w14:paraId="4CF76453" w14:textId="06C0FE11" w:rsidR="005E6B15" w:rsidRPr="0013165C" w:rsidRDefault="005E6B15" w:rsidP="0013165C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Miejscowość: …</w:t>
      </w:r>
      <w:r w:rsidR="00ED225D" w:rsidRPr="0013165C">
        <w:rPr>
          <w:rFonts w:asciiTheme="minorHAnsi" w:hAnsiTheme="minorHAnsi" w:cstheme="minorHAnsi"/>
          <w:sz w:val="24"/>
          <w:szCs w:val="24"/>
        </w:rPr>
        <w:t xml:space="preserve">…………….., dn……………….                               </w:t>
      </w:r>
      <w:r w:rsidR="0013165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D225D" w:rsidRPr="0013165C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49D0B49F" w14:textId="77777777" w:rsidR="00A33F3A" w:rsidRPr="0013165C" w:rsidRDefault="005E6B15" w:rsidP="005E6B15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13165C"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13165C">
        <w:rPr>
          <w:rFonts w:asciiTheme="minorHAnsi" w:hAnsiTheme="minorHAnsi" w:cstheme="minorHAnsi"/>
          <w:i/>
          <w:sz w:val="24"/>
          <w:szCs w:val="24"/>
        </w:rPr>
        <w:t>(podpis)</w:t>
      </w:r>
    </w:p>
    <w:sectPr w:rsidR="00A33F3A" w:rsidRPr="0013165C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AEE6" w14:textId="77777777" w:rsidR="00533CD9" w:rsidRDefault="00533CD9" w:rsidP="001555DB">
      <w:r>
        <w:separator/>
      </w:r>
    </w:p>
  </w:endnote>
  <w:endnote w:type="continuationSeparator" w:id="0">
    <w:p w14:paraId="024C8406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50B5" w14:textId="77777777" w:rsidR="00340CA0" w:rsidRDefault="00B94712" w:rsidP="00340CA0">
    <w:pPr>
      <w:pStyle w:val="Stopka"/>
      <w:jc w:val="right"/>
    </w:pPr>
    <w:r>
      <w:rPr>
        <w:noProof/>
      </w:rPr>
      <w:pict w14:anchorId="052C07B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D2D1881" w14:textId="77777777" w:rsidR="00340CA0" w:rsidRDefault="00340CA0" w:rsidP="00F04D2E">
    <w:pPr>
      <w:pStyle w:val="Stopka"/>
    </w:pPr>
  </w:p>
  <w:p w14:paraId="0611E44F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E03E3" w14:textId="77777777" w:rsidR="00533CD9" w:rsidRDefault="00533CD9" w:rsidP="001555DB">
      <w:r>
        <w:separator/>
      </w:r>
    </w:p>
  </w:footnote>
  <w:footnote w:type="continuationSeparator" w:id="0">
    <w:p w14:paraId="470F5ECC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814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88F48E0" w14:textId="77777777" w:rsidR="00844769" w:rsidRDefault="00844769">
    <w:pPr>
      <w:pStyle w:val="Nagwek"/>
    </w:pPr>
  </w:p>
  <w:p w14:paraId="3BEB892D" w14:textId="77777777" w:rsidR="001555DB" w:rsidRDefault="00B94712">
    <w:pPr>
      <w:pStyle w:val="Nagwek"/>
    </w:pPr>
    <w:r>
      <w:rPr>
        <w:noProof/>
        <w:color w:val="339966"/>
      </w:rPr>
      <w:pict w14:anchorId="1D9556B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731728">
    <w:abstractNumId w:val="1"/>
  </w:num>
  <w:num w:numId="2" w16cid:durableId="1615017042">
    <w:abstractNumId w:val="36"/>
  </w:num>
  <w:num w:numId="3" w16cid:durableId="1763332955">
    <w:abstractNumId w:val="40"/>
  </w:num>
  <w:num w:numId="4" w16cid:durableId="1243376171">
    <w:abstractNumId w:val="32"/>
  </w:num>
  <w:num w:numId="5" w16cid:durableId="782454062">
    <w:abstractNumId w:val="53"/>
  </w:num>
  <w:num w:numId="6" w16cid:durableId="107891834">
    <w:abstractNumId w:val="55"/>
  </w:num>
  <w:num w:numId="7" w16cid:durableId="1715619100">
    <w:abstractNumId w:val="26"/>
  </w:num>
  <w:num w:numId="8" w16cid:durableId="569000407">
    <w:abstractNumId w:val="49"/>
  </w:num>
  <w:num w:numId="9" w16cid:durableId="1895850376">
    <w:abstractNumId w:val="47"/>
  </w:num>
  <w:num w:numId="10" w16cid:durableId="126826050">
    <w:abstractNumId w:val="38"/>
  </w:num>
  <w:num w:numId="11" w16cid:durableId="614748206">
    <w:abstractNumId w:val="61"/>
  </w:num>
  <w:num w:numId="12" w16cid:durableId="1195459597">
    <w:abstractNumId w:val="46"/>
  </w:num>
  <w:num w:numId="13" w16cid:durableId="847209160">
    <w:abstractNumId w:val="57"/>
  </w:num>
  <w:num w:numId="14" w16cid:durableId="1661157346">
    <w:abstractNumId w:val="43"/>
  </w:num>
  <w:num w:numId="15" w16cid:durableId="624115077">
    <w:abstractNumId w:val="58"/>
  </w:num>
  <w:num w:numId="16" w16cid:durableId="1799840353">
    <w:abstractNumId w:val="45"/>
  </w:num>
  <w:num w:numId="17" w16cid:durableId="245194622">
    <w:abstractNumId w:val="59"/>
  </w:num>
  <w:num w:numId="18" w16cid:durableId="1511217982">
    <w:abstractNumId w:val="51"/>
  </w:num>
  <w:num w:numId="19" w16cid:durableId="626474009">
    <w:abstractNumId w:val="52"/>
  </w:num>
  <w:num w:numId="20" w16cid:durableId="1642152923">
    <w:abstractNumId w:val="34"/>
  </w:num>
  <w:num w:numId="21" w16cid:durableId="128207966">
    <w:abstractNumId w:val="56"/>
  </w:num>
  <w:num w:numId="22" w16cid:durableId="472218919">
    <w:abstractNumId w:val="39"/>
  </w:num>
  <w:num w:numId="23" w16cid:durableId="20670404">
    <w:abstractNumId w:val="44"/>
  </w:num>
  <w:num w:numId="24" w16cid:durableId="1876966640">
    <w:abstractNumId w:val="29"/>
  </w:num>
  <w:num w:numId="25" w16cid:durableId="734814337">
    <w:abstractNumId w:val="48"/>
  </w:num>
  <w:num w:numId="26" w16cid:durableId="460152412">
    <w:abstractNumId w:val="50"/>
  </w:num>
  <w:num w:numId="27" w16cid:durableId="787242422">
    <w:abstractNumId w:val="37"/>
  </w:num>
  <w:num w:numId="28" w16cid:durableId="1715082629">
    <w:abstractNumId w:val="22"/>
  </w:num>
  <w:num w:numId="29" w16cid:durableId="521552880">
    <w:abstractNumId w:val="30"/>
  </w:num>
  <w:num w:numId="30" w16cid:durableId="716930516">
    <w:abstractNumId w:val="27"/>
  </w:num>
  <w:num w:numId="31" w16cid:durableId="2127577438">
    <w:abstractNumId w:val="42"/>
  </w:num>
  <w:num w:numId="32" w16cid:durableId="116111475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165C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858CA"/>
    <w:rsid w:val="00190674"/>
    <w:rsid w:val="0019184E"/>
    <w:rsid w:val="00191BDC"/>
    <w:rsid w:val="00192941"/>
    <w:rsid w:val="0019336B"/>
    <w:rsid w:val="001A577E"/>
    <w:rsid w:val="001A7795"/>
    <w:rsid w:val="001B7AE6"/>
    <w:rsid w:val="001D450E"/>
    <w:rsid w:val="001F2D6C"/>
    <w:rsid w:val="001F44B4"/>
    <w:rsid w:val="002015E6"/>
    <w:rsid w:val="00205B4A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142AC"/>
    <w:rsid w:val="00322DAF"/>
    <w:rsid w:val="003262C5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D16B7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F1735"/>
    <w:rsid w:val="004F2F0C"/>
    <w:rsid w:val="004F7E68"/>
    <w:rsid w:val="005000CC"/>
    <w:rsid w:val="005072B2"/>
    <w:rsid w:val="005135D7"/>
    <w:rsid w:val="00514960"/>
    <w:rsid w:val="00515550"/>
    <w:rsid w:val="005162E5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96033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7A50"/>
    <w:rsid w:val="008C166F"/>
    <w:rsid w:val="008D0989"/>
    <w:rsid w:val="008D55BE"/>
    <w:rsid w:val="008E2780"/>
    <w:rsid w:val="008E4B58"/>
    <w:rsid w:val="008E6106"/>
    <w:rsid w:val="008F0661"/>
    <w:rsid w:val="008F3A63"/>
    <w:rsid w:val="008F5B6D"/>
    <w:rsid w:val="008F6B42"/>
    <w:rsid w:val="008F70FB"/>
    <w:rsid w:val="00907664"/>
    <w:rsid w:val="00913F2F"/>
    <w:rsid w:val="009144A0"/>
    <w:rsid w:val="009164FE"/>
    <w:rsid w:val="00922666"/>
    <w:rsid w:val="009304AC"/>
    <w:rsid w:val="009442BD"/>
    <w:rsid w:val="009446D4"/>
    <w:rsid w:val="009464D2"/>
    <w:rsid w:val="009470B7"/>
    <w:rsid w:val="00951E2E"/>
    <w:rsid w:val="00966AE1"/>
    <w:rsid w:val="0097143B"/>
    <w:rsid w:val="009827E5"/>
    <w:rsid w:val="00983333"/>
    <w:rsid w:val="0098735B"/>
    <w:rsid w:val="009A0324"/>
    <w:rsid w:val="009A263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023A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31E5A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94712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7EB6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25B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2896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6685F"/>
    <w:rsid w:val="00F70EB7"/>
    <w:rsid w:val="00F7314E"/>
    <w:rsid w:val="00F740A9"/>
    <w:rsid w:val="00F77996"/>
    <w:rsid w:val="00F82050"/>
    <w:rsid w:val="00F87AB9"/>
    <w:rsid w:val="00F90DBC"/>
    <w:rsid w:val="00FA7BCA"/>
    <w:rsid w:val="00FB45ED"/>
    <w:rsid w:val="00FB66E8"/>
    <w:rsid w:val="00FB6FF6"/>
    <w:rsid w:val="00FC2AAF"/>
    <w:rsid w:val="00FC5373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B3D1B16"/>
  <w15:docId w15:val="{1B9406C7-E868-4DB7-ACFA-ED9C43B7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36</cp:revision>
  <cp:lastPrinted>2019-02-08T07:12:00Z</cp:lastPrinted>
  <dcterms:created xsi:type="dcterms:W3CDTF">2021-08-08T18:35:00Z</dcterms:created>
  <dcterms:modified xsi:type="dcterms:W3CDTF">2024-02-09T10:24:00Z</dcterms:modified>
</cp:coreProperties>
</file>