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6647D5BE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2A23E6">
        <w:rPr>
          <w:rFonts w:asciiTheme="minorHAnsi" w:hAnsiTheme="minorHAnsi"/>
          <w:b/>
          <w:color w:val="FF0000"/>
          <w:sz w:val="24"/>
          <w:szCs w:val="24"/>
        </w:rPr>
        <w:t>7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A23E6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C458B9">
        <w:rPr>
          <w:rFonts w:asciiTheme="minorHAnsi" w:hAnsiTheme="minorHAnsi"/>
          <w:sz w:val="24"/>
          <w:szCs w:val="24"/>
        </w:rPr>
        <w:t>5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7C56F61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F00BC7">
        <w:rPr>
          <w:rFonts w:asciiTheme="minorHAnsi" w:hAnsiTheme="minorHAnsi"/>
          <w:sz w:val="24"/>
          <w:szCs w:val="24"/>
        </w:rPr>
        <w:t xml:space="preserve"> </w:t>
      </w:r>
      <w:r w:rsidR="00F00BC7" w:rsidRPr="00F00BC7">
        <w:rPr>
          <w:rFonts w:asciiTheme="minorHAnsi" w:hAnsiTheme="minorHAnsi"/>
          <w:sz w:val="24"/>
          <w:szCs w:val="24"/>
        </w:rPr>
        <w:t>2024/BZP 00209011/01 z dnia 2024-02-19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614C17F5" w14:textId="5F296C3B" w:rsidR="00C779B1" w:rsidRPr="00C779B1" w:rsidRDefault="00816C53" w:rsidP="00C779B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17BC57C9" w14:textId="6DDE4B9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  <w:r w:rsidR="00C779B1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D4117DE" w:rsidR="00240577" w:rsidRPr="00C779B1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C779B1" w:rsidRPr="00C779B1">
        <w:rPr>
          <w:rFonts w:asciiTheme="minorHAnsi" w:eastAsia="Calibri" w:hAnsiTheme="minorHAnsi"/>
          <w:b/>
          <w:iCs/>
          <w:sz w:val="24"/>
          <w:szCs w:val="24"/>
          <w:lang w:eastAsia="en-US"/>
        </w:rPr>
        <w:t>Zakup równiarki drogowej oraz walca drogowego na potrzeby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779B1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</w:t>
      </w:r>
      <w:r w:rsidR="00C779B1">
        <w:rPr>
          <w:rFonts w:asciiTheme="minorHAnsi" w:hAnsiTheme="minorHAnsi"/>
          <w:sz w:val="24"/>
          <w:szCs w:val="24"/>
        </w:rPr>
        <w:t xml:space="preserve">                    </w:t>
      </w:r>
      <w:r w:rsidR="00240577" w:rsidRPr="00864A46">
        <w:rPr>
          <w:rFonts w:asciiTheme="minorHAnsi" w:hAnsiTheme="minorHAnsi"/>
          <w:sz w:val="24"/>
          <w:szCs w:val="24"/>
        </w:rPr>
        <w:t>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0AA3004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49B1FF31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13573DA1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0824B026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3F151837" w14:textId="14E3F46D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F00BC7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F00BC7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A23E6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458B9"/>
    <w:rsid w:val="00C5538B"/>
    <w:rsid w:val="00C626C9"/>
    <w:rsid w:val="00C634FE"/>
    <w:rsid w:val="00C714B9"/>
    <w:rsid w:val="00C767BB"/>
    <w:rsid w:val="00C76BA2"/>
    <w:rsid w:val="00C779B1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BC7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105</cp:revision>
  <cp:lastPrinted>2016-09-07T13:46:00Z</cp:lastPrinted>
  <dcterms:created xsi:type="dcterms:W3CDTF">2021-08-08T18:36:00Z</dcterms:created>
  <dcterms:modified xsi:type="dcterms:W3CDTF">2024-02-19T12:10:00Z</dcterms:modified>
</cp:coreProperties>
</file>