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A940A4" w14:textId="424B6C9E" w:rsidR="0070473A" w:rsidRPr="00B01B2E" w:rsidRDefault="00E84220" w:rsidP="0070473A">
      <w:pPr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b/>
          <w:sz w:val="24"/>
          <w:szCs w:val="24"/>
        </w:rPr>
        <w:t xml:space="preserve">Postępowanie nr: </w:t>
      </w:r>
      <w:r w:rsidR="004A27CB" w:rsidRPr="00B01B2E">
        <w:rPr>
          <w:rFonts w:ascii="Calibri" w:hAnsi="Calibri"/>
          <w:b/>
          <w:sz w:val="24"/>
          <w:szCs w:val="24"/>
        </w:rPr>
        <w:t>ZP.271.1</w:t>
      </w:r>
      <w:r w:rsidR="00500C26" w:rsidRPr="00B01B2E">
        <w:rPr>
          <w:rFonts w:ascii="Calibri" w:hAnsi="Calibri"/>
          <w:b/>
          <w:sz w:val="24"/>
          <w:szCs w:val="24"/>
        </w:rPr>
        <w:t>.</w:t>
      </w:r>
      <w:r w:rsidR="008109EE">
        <w:rPr>
          <w:rFonts w:ascii="Calibri" w:hAnsi="Calibri"/>
          <w:b/>
          <w:color w:val="FF0000"/>
          <w:sz w:val="24"/>
          <w:szCs w:val="24"/>
        </w:rPr>
        <w:t>8</w:t>
      </w:r>
      <w:r w:rsidR="00A4428F" w:rsidRPr="00B01B2E">
        <w:rPr>
          <w:rFonts w:ascii="Calibri" w:hAnsi="Calibri"/>
          <w:b/>
          <w:sz w:val="24"/>
          <w:szCs w:val="24"/>
        </w:rPr>
        <w:t>.202</w:t>
      </w:r>
      <w:r w:rsidR="004D7034">
        <w:rPr>
          <w:rFonts w:ascii="Calibri" w:hAnsi="Calibri"/>
          <w:b/>
          <w:sz w:val="24"/>
          <w:szCs w:val="24"/>
        </w:rPr>
        <w:t>4</w:t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  <w:t xml:space="preserve">               </w:t>
      </w:r>
      <w:r w:rsidR="00AA0911" w:rsidRPr="00B01B2E">
        <w:rPr>
          <w:rFonts w:ascii="Calibri" w:hAnsi="Calibri"/>
          <w:b/>
          <w:sz w:val="24"/>
          <w:szCs w:val="24"/>
        </w:rPr>
        <w:t xml:space="preserve">    </w:t>
      </w:r>
      <w:r w:rsidR="00927CCC" w:rsidRPr="00B01B2E">
        <w:rPr>
          <w:rFonts w:ascii="Calibri" w:hAnsi="Calibri"/>
          <w:b/>
          <w:sz w:val="24"/>
          <w:szCs w:val="24"/>
        </w:rPr>
        <w:t xml:space="preserve">            </w:t>
      </w:r>
      <w:r w:rsidR="00B01B2E">
        <w:rPr>
          <w:rFonts w:ascii="Calibri" w:hAnsi="Calibri"/>
          <w:b/>
          <w:sz w:val="24"/>
          <w:szCs w:val="24"/>
        </w:rPr>
        <w:t xml:space="preserve">     </w:t>
      </w:r>
      <w:r w:rsidR="00D00FC9" w:rsidRPr="00B01B2E">
        <w:rPr>
          <w:rFonts w:ascii="Calibri" w:hAnsi="Calibri"/>
          <w:sz w:val="24"/>
          <w:szCs w:val="24"/>
        </w:rPr>
        <w:t xml:space="preserve">Załącznik nr </w:t>
      </w:r>
      <w:r w:rsidR="007677AD" w:rsidRPr="00B01B2E">
        <w:rPr>
          <w:rFonts w:ascii="Calibri" w:hAnsi="Calibri"/>
          <w:sz w:val="24"/>
          <w:szCs w:val="24"/>
        </w:rPr>
        <w:t>5</w:t>
      </w:r>
      <w:r w:rsidR="00162FB8" w:rsidRPr="00B01B2E">
        <w:rPr>
          <w:rFonts w:ascii="Calibri" w:hAnsi="Calibri"/>
          <w:sz w:val="24"/>
          <w:szCs w:val="24"/>
        </w:rPr>
        <w:t xml:space="preserve"> do S</w:t>
      </w:r>
      <w:r w:rsidR="0070473A" w:rsidRPr="00B01B2E">
        <w:rPr>
          <w:rFonts w:ascii="Calibri" w:hAnsi="Calibri"/>
          <w:sz w:val="24"/>
          <w:szCs w:val="24"/>
        </w:rPr>
        <w:t>WZ</w:t>
      </w:r>
    </w:p>
    <w:p w14:paraId="78218DDF" w14:textId="77777777" w:rsidR="00DB3CBD" w:rsidRPr="00B01B2E" w:rsidRDefault="00DB3CBD" w:rsidP="0070473A">
      <w:pPr>
        <w:rPr>
          <w:rFonts w:ascii="Calibri" w:hAnsi="Calibri"/>
          <w:sz w:val="24"/>
          <w:szCs w:val="24"/>
        </w:rPr>
      </w:pPr>
    </w:p>
    <w:p w14:paraId="3A4C89FE" w14:textId="038AB827" w:rsidR="00DB3CBD" w:rsidRPr="00B01B2E" w:rsidRDefault="00B4792F" w:rsidP="00DB3CBD">
      <w:pPr>
        <w:shd w:val="clear" w:color="auto" w:fill="FFE599"/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sz w:val="24"/>
          <w:szCs w:val="24"/>
        </w:rPr>
        <w:t>Ogłoszenie BZP nr</w:t>
      </w:r>
      <w:r w:rsidR="001E3DF3">
        <w:rPr>
          <w:rFonts w:ascii="Calibri" w:hAnsi="Calibri"/>
          <w:sz w:val="24"/>
          <w:szCs w:val="24"/>
        </w:rPr>
        <w:t xml:space="preserve"> </w:t>
      </w:r>
      <w:r w:rsidR="001E3DF3" w:rsidRPr="001E3DF3">
        <w:rPr>
          <w:rFonts w:ascii="Calibri" w:hAnsi="Calibri"/>
          <w:sz w:val="24"/>
          <w:szCs w:val="24"/>
        </w:rPr>
        <w:t>2024/BZP 00219315/01 z dnia 2024-02-26</w:t>
      </w:r>
    </w:p>
    <w:p w14:paraId="25569C88" w14:textId="77777777" w:rsidR="009642EE" w:rsidRPr="00B01B2E" w:rsidRDefault="009642EE" w:rsidP="00927CCC">
      <w:pPr>
        <w:autoSpaceDE w:val="0"/>
        <w:autoSpaceDN w:val="0"/>
        <w:adjustRightInd w:val="0"/>
        <w:rPr>
          <w:rFonts w:ascii="Calibri" w:hAnsi="Calibr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B01B2E" w14:paraId="0998DEC3" w14:textId="77777777" w:rsidTr="00FE0906">
        <w:tc>
          <w:tcPr>
            <w:tcW w:w="9212" w:type="dxa"/>
            <w:shd w:val="clear" w:color="auto" w:fill="767171"/>
          </w:tcPr>
          <w:p w14:paraId="06BFDD49" w14:textId="77777777" w:rsidR="009642EE" w:rsidRPr="00B01B2E" w:rsidRDefault="00E456AB" w:rsidP="007677AD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Wzór zobowiązania podmiotu do oddania do dyspozycji Wykonawcy niezbędnych zasobów na potrzeby wykonania</w:t>
            </w:r>
            <w:r w:rsidR="007677AD"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zamówienia</w:t>
            </w:r>
          </w:p>
        </w:tc>
      </w:tr>
    </w:tbl>
    <w:p w14:paraId="48A69CE1" w14:textId="77777777" w:rsidR="009642EE" w:rsidRPr="00B01B2E" w:rsidRDefault="009642EE" w:rsidP="009642EE">
      <w:pPr>
        <w:autoSpaceDE w:val="0"/>
        <w:autoSpaceDN w:val="0"/>
        <w:adjustRightInd w:val="0"/>
        <w:jc w:val="center"/>
        <w:rPr>
          <w:rFonts w:ascii="Calibri" w:hAnsi="Calibri"/>
          <w:b/>
          <w:i/>
          <w:sz w:val="24"/>
          <w:szCs w:val="24"/>
        </w:rPr>
      </w:pPr>
    </w:p>
    <w:p w14:paraId="3ADD4CDD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6DA8E0E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9888BC6" w14:textId="77777777" w:rsidR="00162FB8" w:rsidRPr="00B01B2E" w:rsidRDefault="0038665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</w:t>
      </w:r>
      <w:r w:rsidR="00A07922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</w:t>
      </w:r>
      <w:r w:rsidR="00162FB8"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>………………………………………</w:t>
      </w:r>
    </w:p>
    <w:p w14:paraId="2666F8DB" w14:textId="77777777" w:rsidR="00162FB8" w:rsidRPr="00B01B2E" w:rsidRDefault="00162FB8" w:rsidP="00162FB8">
      <w:pPr>
        <w:autoSpaceDE w:val="0"/>
        <w:autoSpaceDN w:val="0"/>
        <w:adjustRightInd w:val="0"/>
        <w:spacing w:before="120"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(pieczęć Podmiotu, na zasobach </w:t>
      </w:r>
    </w:p>
    <w:p w14:paraId="5765BFCD" w14:textId="77777777" w:rsidR="00162FB8" w:rsidRPr="00B01B2E" w:rsidRDefault="00162FB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 w:cs="Calibri Light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którego polega Wykonawca)</w:t>
      </w:r>
      <w:r w:rsidRPr="00B01B2E">
        <w:rPr>
          <w:rFonts w:ascii="Calibri" w:eastAsia="Calibri" w:hAnsi="Calibri" w:cs="Calibri Light"/>
          <w:i/>
          <w:sz w:val="24"/>
          <w:szCs w:val="24"/>
          <w:lang w:eastAsia="ar-SA"/>
        </w:rPr>
        <w:tab/>
      </w:r>
    </w:p>
    <w:p w14:paraId="757BF7EE" w14:textId="77777777" w:rsidR="007677AD" w:rsidRPr="00B01B2E" w:rsidRDefault="007677AD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sz w:val="24"/>
          <w:szCs w:val="24"/>
          <w:lang w:eastAsia="ar-SA"/>
        </w:rPr>
        <w:tab/>
      </w:r>
    </w:p>
    <w:p w14:paraId="2FE36B36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Ja:</w:t>
      </w:r>
    </w:p>
    <w:p w14:paraId="4294B2EF" w14:textId="77777777" w:rsidR="007677AD" w:rsidRPr="00B01B2E" w:rsidRDefault="007677AD" w:rsidP="007677AD">
      <w:pPr>
        <w:spacing w:before="24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5DA15D2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(imię i nazwisko osoby upoważnionej do reprezentowania Podmiotu)</w:t>
      </w:r>
    </w:p>
    <w:p w14:paraId="127EA0D2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1EEC45FF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Działając w imieniu i na rzecz:</w:t>
      </w:r>
    </w:p>
    <w:p w14:paraId="694619D5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 xml:space="preserve">___________________________________________________________________________             </w:t>
      </w:r>
    </w:p>
    <w:p w14:paraId="4159E42F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Podmiotu)</w:t>
      </w:r>
    </w:p>
    <w:p w14:paraId="3093B6D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2DD93E4D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Zobowiązuję się do oddania niżej wymienionych zasobów:</w:t>
      </w:r>
    </w:p>
    <w:p w14:paraId="0237E9AA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360BE27E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(określenie zasobu)</w:t>
      </w:r>
    </w:p>
    <w:p w14:paraId="00FCDD69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FC6C342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do dyspozycji Wykonawcy:</w:t>
      </w:r>
    </w:p>
    <w:p w14:paraId="073DAB13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63D8ACBA" w14:textId="77777777" w:rsidR="007677AD" w:rsidRPr="00B01B2E" w:rsidRDefault="00B4792F" w:rsidP="00B4792F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Wykonawcy)</w:t>
      </w:r>
    </w:p>
    <w:p w14:paraId="0A673796" w14:textId="77777777" w:rsidR="000A1D6A" w:rsidRDefault="000A1D6A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2A45DD54" w14:textId="77777777" w:rsidR="005169A5" w:rsidRDefault="005169A5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4452C0F5" w14:textId="77777777" w:rsidR="005169A5" w:rsidRDefault="005169A5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4CC2B11" w14:textId="0ABE5F18" w:rsidR="007677AD" w:rsidRPr="004D7034" w:rsidRDefault="00B31AF0" w:rsidP="00A425B8">
      <w:pPr>
        <w:spacing w:before="120" w:line="276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lastRenderedPageBreak/>
        <w:t>N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 xml:space="preserve">a potrzeby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>postępowania o udzielenie zamówienia publicznego</w:t>
      </w:r>
      <w:r w:rsidR="009965BD" w:rsidRPr="00B01B2E">
        <w:rPr>
          <w:rFonts w:ascii="Calibri" w:eastAsia="Calibri" w:hAnsi="Calibri"/>
          <w:sz w:val="24"/>
          <w:szCs w:val="24"/>
          <w:lang w:eastAsia="en-US"/>
        </w:rPr>
        <w:t>,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A4428F" w:rsidRPr="00B01B2E">
        <w:rPr>
          <w:rFonts w:ascii="Calibri" w:eastAsia="Calibri" w:hAnsi="Calibri"/>
          <w:sz w:val="24"/>
          <w:szCs w:val="24"/>
          <w:lang w:eastAsia="en-US"/>
        </w:rPr>
        <w:t xml:space="preserve"> bez przeprowadzenia negocjacji</w:t>
      </w:r>
      <w:r w:rsidR="00AA0911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pn.: </w:t>
      </w:r>
      <w:r w:rsidR="005169A5" w:rsidRPr="005169A5">
        <w:rPr>
          <w:rFonts w:ascii="Calibri" w:eastAsia="Calibri" w:hAnsi="Calibri"/>
          <w:b/>
          <w:bCs/>
          <w:sz w:val="24"/>
          <w:szCs w:val="24"/>
          <w:lang w:eastAsia="en-US"/>
        </w:rPr>
        <w:t>Przebudowa drogi gminnej nr 430301W w miejscowości Krzywica</w:t>
      </w:r>
      <w:r w:rsidR="00AA0911" w:rsidRPr="00887CBD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="00162FB8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</w:p>
    <w:p w14:paraId="55DC8DE8" w14:textId="77777777" w:rsidR="005169A5" w:rsidRDefault="005169A5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</w:p>
    <w:p w14:paraId="179D0026" w14:textId="35C15B69" w:rsidR="007677AD" w:rsidRPr="00B01B2E" w:rsidRDefault="00AA0911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>świadczam, iż:</w:t>
      </w:r>
      <w:r w:rsidR="00D163A8" w:rsidRPr="00B01B2E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14:paraId="7D1B648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udostępniam Wykonawcy ww. zasoby, w następującym zakresie:</w:t>
      </w:r>
    </w:p>
    <w:p w14:paraId="1EEC8E20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415177F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83353FA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14298CF1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sposób wykorzystania udostępnionych przeze mnie zasobów będzie następujący:</w:t>
      </w:r>
    </w:p>
    <w:p w14:paraId="1910BB57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1EFBE8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56C937C" w14:textId="77777777" w:rsidR="007677AD" w:rsidRPr="00B01B2E" w:rsidRDefault="007677AD" w:rsidP="00A425B8">
      <w:pPr>
        <w:spacing w:after="120" w:line="259" w:lineRule="auto"/>
        <w:ind w:right="284"/>
        <w:rPr>
          <w:rFonts w:ascii="Calibri" w:eastAsia="Calibri" w:hAnsi="Calibri"/>
          <w:i/>
          <w:sz w:val="24"/>
          <w:szCs w:val="24"/>
          <w:lang w:eastAsia="en-US"/>
        </w:rPr>
      </w:pPr>
    </w:p>
    <w:p w14:paraId="4162EB7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zakres mojego udziału przy wykonywaniu zamówienia publicznego będzie następujący:</w:t>
      </w:r>
    </w:p>
    <w:p w14:paraId="0AF011E5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6EB339E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827FB6D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30E58C4B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okres mojego udziału przy wykonywaniu zamówienia publicznego będzie następujący:</w:t>
      </w:r>
    </w:p>
    <w:p w14:paraId="7143F149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68C67C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375B9EB" w14:textId="77777777" w:rsidR="007677AD" w:rsidRPr="00B01B2E" w:rsidRDefault="007677AD" w:rsidP="007677AD">
      <w:pPr>
        <w:spacing w:after="120" w:line="259" w:lineRule="auto"/>
        <w:ind w:right="-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66A65E8" w14:textId="77777777" w:rsidR="007677AD" w:rsidRPr="00B01B2E" w:rsidRDefault="007677AD" w:rsidP="007677AD">
      <w:pPr>
        <w:spacing w:after="120" w:line="259" w:lineRule="auto"/>
        <w:ind w:right="-34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AD44096" w14:textId="77777777" w:rsidR="00386658" w:rsidRDefault="0038665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2BBE8306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46B5506D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4DB37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58FB2A6C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69744DB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EC76A96" w14:textId="3844D612" w:rsidR="00162FB8" w:rsidRPr="00B01B2E" w:rsidRDefault="00162F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 xml:space="preserve">Miejscowość: …, dn. …                                                                 </w:t>
      </w:r>
      <w:r w:rsidR="00A425B8">
        <w:rPr>
          <w:rFonts w:ascii="Calibri" w:eastAsia="Calibri" w:hAnsi="Calibri"/>
          <w:sz w:val="24"/>
          <w:szCs w:val="24"/>
          <w:lang w:eastAsia="en-US"/>
        </w:rPr>
        <w:t xml:space="preserve">             </w:t>
      </w:r>
      <w:r w:rsidRPr="00B01B2E">
        <w:rPr>
          <w:rFonts w:ascii="Calibri" w:eastAsia="Calibri" w:hAnsi="Calibri"/>
          <w:sz w:val="24"/>
          <w:szCs w:val="24"/>
          <w:lang w:eastAsia="en-US"/>
        </w:rPr>
        <w:t>……………………………</w:t>
      </w:r>
    </w:p>
    <w:p w14:paraId="6350B85C" w14:textId="77777777" w:rsidR="0070473A" w:rsidRPr="00B01B2E" w:rsidRDefault="00162FB8" w:rsidP="00162FB8">
      <w:pPr>
        <w:rPr>
          <w:rFonts w:ascii="Calibri" w:hAnsi="Calibri"/>
          <w:b/>
          <w:sz w:val="24"/>
          <w:szCs w:val="24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                                                                                                                     </w:t>
      </w:r>
      <w:r w:rsidR="00372C3E">
        <w:rPr>
          <w:rFonts w:ascii="Calibri" w:eastAsia="Calibri" w:hAnsi="Calibri"/>
          <w:i/>
          <w:sz w:val="24"/>
          <w:szCs w:val="24"/>
          <w:lang w:eastAsia="en-US"/>
        </w:rPr>
        <w:t xml:space="preserve">         </w:t>
      </w:r>
      <w:r w:rsidRPr="00B01B2E">
        <w:rPr>
          <w:rFonts w:ascii="Calibri" w:eastAsia="Calibri" w:hAnsi="Calibri"/>
          <w:i/>
          <w:sz w:val="24"/>
          <w:szCs w:val="24"/>
          <w:lang w:eastAsia="en-US"/>
        </w:rPr>
        <w:t>(podpis)</w:t>
      </w:r>
    </w:p>
    <w:p w14:paraId="2ABD8048" w14:textId="77777777" w:rsidR="00DC7BB7" w:rsidRDefault="00DC7BB7" w:rsidP="0070473A">
      <w:pPr>
        <w:rPr>
          <w:b/>
          <w:sz w:val="24"/>
          <w:szCs w:val="24"/>
        </w:rPr>
      </w:pPr>
    </w:p>
    <w:sectPr w:rsidR="00DC7BB7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9CA8A2" w14:textId="77777777" w:rsidR="008F41D7" w:rsidRDefault="008F41D7" w:rsidP="001555DB">
      <w:r>
        <w:separator/>
      </w:r>
    </w:p>
  </w:endnote>
  <w:endnote w:type="continuationSeparator" w:id="0">
    <w:p w14:paraId="596B88F4" w14:textId="77777777" w:rsidR="008F41D7" w:rsidRDefault="008F41D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87BC2" w14:textId="77777777" w:rsidR="00BC002C" w:rsidRDefault="0030258D">
    <w:pPr>
      <w:pStyle w:val="Stopka"/>
      <w:jc w:val="center"/>
    </w:pPr>
    <w:r>
      <w:fldChar w:fldCharType="begin"/>
    </w:r>
    <w:r w:rsidR="004053BA">
      <w:instrText>PAGE   \* MERGEFORMAT</w:instrText>
    </w:r>
    <w:r>
      <w:fldChar w:fldCharType="separate"/>
    </w:r>
    <w:r w:rsidR="00006FC1">
      <w:rPr>
        <w:noProof/>
      </w:rPr>
      <w:t>1</w:t>
    </w:r>
    <w:r>
      <w:rPr>
        <w:noProof/>
      </w:rPr>
      <w:fldChar w:fldCharType="end"/>
    </w:r>
  </w:p>
  <w:p w14:paraId="149077CD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EF2259" w14:textId="77777777" w:rsidR="008F41D7" w:rsidRDefault="008F41D7" w:rsidP="001555DB">
      <w:r>
        <w:separator/>
      </w:r>
    </w:p>
  </w:footnote>
  <w:footnote w:type="continuationSeparator" w:id="0">
    <w:p w14:paraId="4D5EF97E" w14:textId="77777777" w:rsidR="008F41D7" w:rsidRDefault="008F41D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E11326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2A87DE3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64F22236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38176D06" w14:textId="77777777" w:rsidR="001555DB" w:rsidRDefault="001E3DF3">
    <w:pPr>
      <w:pStyle w:val="Nagwek"/>
    </w:pPr>
    <w:r>
      <w:rPr>
        <w:noProof/>
        <w:color w:val="339966"/>
      </w:rPr>
      <w:pict w14:anchorId="6ACE0C1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132913">
    <w:abstractNumId w:val="1"/>
  </w:num>
  <w:num w:numId="2" w16cid:durableId="1311712056">
    <w:abstractNumId w:val="37"/>
  </w:num>
  <w:num w:numId="3" w16cid:durableId="757287791">
    <w:abstractNumId w:val="41"/>
  </w:num>
  <w:num w:numId="4" w16cid:durableId="1140927648">
    <w:abstractNumId w:val="32"/>
  </w:num>
  <w:num w:numId="5" w16cid:durableId="2026863204">
    <w:abstractNumId w:val="54"/>
  </w:num>
  <w:num w:numId="6" w16cid:durableId="1149134313">
    <w:abstractNumId w:val="56"/>
  </w:num>
  <w:num w:numId="7" w16cid:durableId="2139061997">
    <w:abstractNumId w:val="26"/>
  </w:num>
  <w:num w:numId="8" w16cid:durableId="954405557">
    <w:abstractNumId w:val="50"/>
  </w:num>
  <w:num w:numId="9" w16cid:durableId="994800552">
    <w:abstractNumId w:val="48"/>
  </w:num>
  <w:num w:numId="10" w16cid:durableId="1040982676">
    <w:abstractNumId w:val="39"/>
  </w:num>
  <w:num w:numId="11" w16cid:durableId="1581519672">
    <w:abstractNumId w:val="62"/>
  </w:num>
  <w:num w:numId="12" w16cid:durableId="1463840245">
    <w:abstractNumId w:val="47"/>
  </w:num>
  <w:num w:numId="13" w16cid:durableId="866482090">
    <w:abstractNumId w:val="58"/>
  </w:num>
  <w:num w:numId="14" w16cid:durableId="1552495196">
    <w:abstractNumId w:val="44"/>
  </w:num>
  <w:num w:numId="15" w16cid:durableId="74479165">
    <w:abstractNumId w:val="59"/>
  </w:num>
  <w:num w:numId="16" w16cid:durableId="1230653066">
    <w:abstractNumId w:val="46"/>
  </w:num>
  <w:num w:numId="17" w16cid:durableId="808136383">
    <w:abstractNumId w:val="60"/>
  </w:num>
  <w:num w:numId="18" w16cid:durableId="42364433">
    <w:abstractNumId w:val="52"/>
  </w:num>
  <w:num w:numId="19" w16cid:durableId="789396520">
    <w:abstractNumId w:val="53"/>
  </w:num>
  <w:num w:numId="20" w16cid:durableId="1164514965">
    <w:abstractNumId w:val="34"/>
  </w:num>
  <w:num w:numId="21" w16cid:durableId="1014957776">
    <w:abstractNumId w:val="57"/>
  </w:num>
  <w:num w:numId="22" w16cid:durableId="938292722">
    <w:abstractNumId w:val="40"/>
  </w:num>
  <w:num w:numId="23" w16cid:durableId="1323041555">
    <w:abstractNumId w:val="45"/>
  </w:num>
  <w:num w:numId="24" w16cid:durableId="1799102787">
    <w:abstractNumId w:val="29"/>
  </w:num>
  <w:num w:numId="25" w16cid:durableId="1564830537">
    <w:abstractNumId w:val="49"/>
  </w:num>
  <w:num w:numId="26" w16cid:durableId="382756447">
    <w:abstractNumId w:val="51"/>
  </w:num>
  <w:num w:numId="27" w16cid:durableId="1008411394">
    <w:abstractNumId w:val="38"/>
  </w:num>
  <w:num w:numId="28" w16cid:durableId="1349060274">
    <w:abstractNumId w:val="22"/>
  </w:num>
  <w:num w:numId="29" w16cid:durableId="311372957">
    <w:abstractNumId w:val="30"/>
  </w:num>
  <w:num w:numId="30" w16cid:durableId="1986736574">
    <w:abstractNumId w:val="27"/>
  </w:num>
  <w:num w:numId="31" w16cid:durableId="1821388299">
    <w:abstractNumId w:val="43"/>
  </w:num>
  <w:num w:numId="32" w16cid:durableId="433674173">
    <w:abstractNumId w:val="36"/>
  </w:num>
  <w:num w:numId="33" w16cid:durableId="10689577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5CB8"/>
    <w:rsid w:val="00006FC1"/>
    <w:rsid w:val="00012415"/>
    <w:rsid w:val="000148BC"/>
    <w:rsid w:val="00020A34"/>
    <w:rsid w:val="00020DB3"/>
    <w:rsid w:val="0002326C"/>
    <w:rsid w:val="00030310"/>
    <w:rsid w:val="00032DFA"/>
    <w:rsid w:val="0004030C"/>
    <w:rsid w:val="00054260"/>
    <w:rsid w:val="00055FF8"/>
    <w:rsid w:val="00063706"/>
    <w:rsid w:val="00063893"/>
    <w:rsid w:val="0006554F"/>
    <w:rsid w:val="000705E8"/>
    <w:rsid w:val="0007106C"/>
    <w:rsid w:val="0008098E"/>
    <w:rsid w:val="00082252"/>
    <w:rsid w:val="0008304C"/>
    <w:rsid w:val="000838F0"/>
    <w:rsid w:val="000853D3"/>
    <w:rsid w:val="00094CBB"/>
    <w:rsid w:val="000A1D6A"/>
    <w:rsid w:val="000A5093"/>
    <w:rsid w:val="000A5E54"/>
    <w:rsid w:val="000B55DA"/>
    <w:rsid w:val="000B721E"/>
    <w:rsid w:val="000B7B8A"/>
    <w:rsid w:val="000C2EFE"/>
    <w:rsid w:val="000C3CEE"/>
    <w:rsid w:val="000C60A2"/>
    <w:rsid w:val="000E3F4E"/>
    <w:rsid w:val="000E53B2"/>
    <w:rsid w:val="000F0C4D"/>
    <w:rsid w:val="000F2DBF"/>
    <w:rsid w:val="000F3418"/>
    <w:rsid w:val="000F5D6C"/>
    <w:rsid w:val="000F725E"/>
    <w:rsid w:val="0012315B"/>
    <w:rsid w:val="00127367"/>
    <w:rsid w:val="001273C4"/>
    <w:rsid w:val="00130BF7"/>
    <w:rsid w:val="00133FCC"/>
    <w:rsid w:val="0014235B"/>
    <w:rsid w:val="0014256B"/>
    <w:rsid w:val="001472C6"/>
    <w:rsid w:val="00153C81"/>
    <w:rsid w:val="001555DB"/>
    <w:rsid w:val="00156B7D"/>
    <w:rsid w:val="0016140C"/>
    <w:rsid w:val="00162FB8"/>
    <w:rsid w:val="00166795"/>
    <w:rsid w:val="00176934"/>
    <w:rsid w:val="0018188C"/>
    <w:rsid w:val="00185770"/>
    <w:rsid w:val="0019184E"/>
    <w:rsid w:val="0019336B"/>
    <w:rsid w:val="001A577E"/>
    <w:rsid w:val="001B790B"/>
    <w:rsid w:val="001B7AE6"/>
    <w:rsid w:val="001C146B"/>
    <w:rsid w:val="001D450E"/>
    <w:rsid w:val="001E3057"/>
    <w:rsid w:val="001E3195"/>
    <w:rsid w:val="001E3DF3"/>
    <w:rsid w:val="001E46E8"/>
    <w:rsid w:val="001E6CDA"/>
    <w:rsid w:val="001F429A"/>
    <w:rsid w:val="001F44B4"/>
    <w:rsid w:val="00206E88"/>
    <w:rsid w:val="00216F7E"/>
    <w:rsid w:val="00221C9F"/>
    <w:rsid w:val="00222EA8"/>
    <w:rsid w:val="002231E5"/>
    <w:rsid w:val="00223477"/>
    <w:rsid w:val="00247F43"/>
    <w:rsid w:val="00253901"/>
    <w:rsid w:val="00257006"/>
    <w:rsid w:val="00260815"/>
    <w:rsid w:val="002804C2"/>
    <w:rsid w:val="002848CC"/>
    <w:rsid w:val="00284FFC"/>
    <w:rsid w:val="00290FBD"/>
    <w:rsid w:val="0029370E"/>
    <w:rsid w:val="00293ECE"/>
    <w:rsid w:val="0029616A"/>
    <w:rsid w:val="002A2140"/>
    <w:rsid w:val="002B08D7"/>
    <w:rsid w:val="002B7A4C"/>
    <w:rsid w:val="002C28B8"/>
    <w:rsid w:val="002C3878"/>
    <w:rsid w:val="002D6FCF"/>
    <w:rsid w:val="002E0A9D"/>
    <w:rsid w:val="002F039B"/>
    <w:rsid w:val="002F05C0"/>
    <w:rsid w:val="002F0AAD"/>
    <w:rsid w:val="002F1D85"/>
    <w:rsid w:val="002F2DB2"/>
    <w:rsid w:val="0030258D"/>
    <w:rsid w:val="00302A0A"/>
    <w:rsid w:val="003055FF"/>
    <w:rsid w:val="003142AC"/>
    <w:rsid w:val="00331EAC"/>
    <w:rsid w:val="003359D6"/>
    <w:rsid w:val="00340CA0"/>
    <w:rsid w:val="0034606E"/>
    <w:rsid w:val="003508BD"/>
    <w:rsid w:val="003538C1"/>
    <w:rsid w:val="00354A63"/>
    <w:rsid w:val="00355704"/>
    <w:rsid w:val="00361E63"/>
    <w:rsid w:val="00363F75"/>
    <w:rsid w:val="0037107C"/>
    <w:rsid w:val="00372C3E"/>
    <w:rsid w:val="003863B0"/>
    <w:rsid w:val="00386658"/>
    <w:rsid w:val="00386928"/>
    <w:rsid w:val="00392372"/>
    <w:rsid w:val="003E0591"/>
    <w:rsid w:val="003E54BC"/>
    <w:rsid w:val="003E7ADD"/>
    <w:rsid w:val="003E7E16"/>
    <w:rsid w:val="003E7EF0"/>
    <w:rsid w:val="003F3013"/>
    <w:rsid w:val="003F5845"/>
    <w:rsid w:val="003F6235"/>
    <w:rsid w:val="00400796"/>
    <w:rsid w:val="00404049"/>
    <w:rsid w:val="004053BA"/>
    <w:rsid w:val="00417928"/>
    <w:rsid w:val="004222CB"/>
    <w:rsid w:val="00422532"/>
    <w:rsid w:val="00426C46"/>
    <w:rsid w:val="004278EF"/>
    <w:rsid w:val="00430865"/>
    <w:rsid w:val="004379D4"/>
    <w:rsid w:val="004473B6"/>
    <w:rsid w:val="004511E6"/>
    <w:rsid w:val="00453907"/>
    <w:rsid w:val="00456E08"/>
    <w:rsid w:val="00465BF3"/>
    <w:rsid w:val="00470AB2"/>
    <w:rsid w:val="00471CDE"/>
    <w:rsid w:val="00484098"/>
    <w:rsid w:val="00487E6C"/>
    <w:rsid w:val="004954EA"/>
    <w:rsid w:val="004A27CB"/>
    <w:rsid w:val="004B0ED4"/>
    <w:rsid w:val="004B7367"/>
    <w:rsid w:val="004C19D9"/>
    <w:rsid w:val="004C3AB9"/>
    <w:rsid w:val="004D0F21"/>
    <w:rsid w:val="004D3D3A"/>
    <w:rsid w:val="004D7034"/>
    <w:rsid w:val="004E4A38"/>
    <w:rsid w:val="004E4CBF"/>
    <w:rsid w:val="004E623F"/>
    <w:rsid w:val="004F1735"/>
    <w:rsid w:val="004F2F0C"/>
    <w:rsid w:val="004F52B8"/>
    <w:rsid w:val="004F7E68"/>
    <w:rsid w:val="00500C26"/>
    <w:rsid w:val="005135D7"/>
    <w:rsid w:val="00514960"/>
    <w:rsid w:val="00515550"/>
    <w:rsid w:val="005169A5"/>
    <w:rsid w:val="00521799"/>
    <w:rsid w:val="00527D1D"/>
    <w:rsid w:val="0054202C"/>
    <w:rsid w:val="00552A71"/>
    <w:rsid w:val="00560008"/>
    <w:rsid w:val="0056083A"/>
    <w:rsid w:val="00571CA0"/>
    <w:rsid w:val="0058346B"/>
    <w:rsid w:val="005845B5"/>
    <w:rsid w:val="00593575"/>
    <w:rsid w:val="0059371D"/>
    <w:rsid w:val="005A5888"/>
    <w:rsid w:val="005B044F"/>
    <w:rsid w:val="005B0D5E"/>
    <w:rsid w:val="005B6760"/>
    <w:rsid w:val="005C2BE7"/>
    <w:rsid w:val="005C415D"/>
    <w:rsid w:val="005C703E"/>
    <w:rsid w:val="005D468B"/>
    <w:rsid w:val="005D67BF"/>
    <w:rsid w:val="005D75CC"/>
    <w:rsid w:val="005D7DD7"/>
    <w:rsid w:val="005E12E4"/>
    <w:rsid w:val="005E7906"/>
    <w:rsid w:val="005F1AC0"/>
    <w:rsid w:val="00607716"/>
    <w:rsid w:val="00610210"/>
    <w:rsid w:val="0061529E"/>
    <w:rsid w:val="0062261A"/>
    <w:rsid w:val="006229E8"/>
    <w:rsid w:val="00632039"/>
    <w:rsid w:val="00635432"/>
    <w:rsid w:val="00636FA1"/>
    <w:rsid w:val="00637E26"/>
    <w:rsid w:val="00645ED6"/>
    <w:rsid w:val="0065335F"/>
    <w:rsid w:val="00654E9B"/>
    <w:rsid w:val="00654F6E"/>
    <w:rsid w:val="00655E5D"/>
    <w:rsid w:val="00661DC1"/>
    <w:rsid w:val="006638C8"/>
    <w:rsid w:val="006736DA"/>
    <w:rsid w:val="00675A8E"/>
    <w:rsid w:val="006805CF"/>
    <w:rsid w:val="00681BF3"/>
    <w:rsid w:val="006848D3"/>
    <w:rsid w:val="0068600D"/>
    <w:rsid w:val="0068642A"/>
    <w:rsid w:val="0069275F"/>
    <w:rsid w:val="00693364"/>
    <w:rsid w:val="00697105"/>
    <w:rsid w:val="006B113E"/>
    <w:rsid w:val="006C04E0"/>
    <w:rsid w:val="006C220B"/>
    <w:rsid w:val="006C5E22"/>
    <w:rsid w:val="006D35BF"/>
    <w:rsid w:val="006D5327"/>
    <w:rsid w:val="006D7F84"/>
    <w:rsid w:val="006F28CF"/>
    <w:rsid w:val="0070473A"/>
    <w:rsid w:val="00714FDD"/>
    <w:rsid w:val="007210E3"/>
    <w:rsid w:val="00727DD5"/>
    <w:rsid w:val="00731524"/>
    <w:rsid w:val="0073364C"/>
    <w:rsid w:val="00752183"/>
    <w:rsid w:val="00760690"/>
    <w:rsid w:val="007677AD"/>
    <w:rsid w:val="00784307"/>
    <w:rsid w:val="007848D4"/>
    <w:rsid w:val="007943E2"/>
    <w:rsid w:val="007952A2"/>
    <w:rsid w:val="007B099F"/>
    <w:rsid w:val="007B67F8"/>
    <w:rsid w:val="007C48A7"/>
    <w:rsid w:val="007D22DD"/>
    <w:rsid w:val="007E0C47"/>
    <w:rsid w:val="007E2D9F"/>
    <w:rsid w:val="007E426A"/>
    <w:rsid w:val="007F05A5"/>
    <w:rsid w:val="007F11BF"/>
    <w:rsid w:val="00801BD4"/>
    <w:rsid w:val="008109EE"/>
    <w:rsid w:val="00817882"/>
    <w:rsid w:val="008249C7"/>
    <w:rsid w:val="00824E62"/>
    <w:rsid w:val="00830EDA"/>
    <w:rsid w:val="00833FF8"/>
    <w:rsid w:val="00836AE0"/>
    <w:rsid w:val="00837D26"/>
    <w:rsid w:val="008429CC"/>
    <w:rsid w:val="00844231"/>
    <w:rsid w:val="0084431B"/>
    <w:rsid w:val="00850431"/>
    <w:rsid w:val="008509D1"/>
    <w:rsid w:val="00854B88"/>
    <w:rsid w:val="00860415"/>
    <w:rsid w:val="00861E92"/>
    <w:rsid w:val="0087291F"/>
    <w:rsid w:val="008764A5"/>
    <w:rsid w:val="00887CBD"/>
    <w:rsid w:val="0089431C"/>
    <w:rsid w:val="00894DE6"/>
    <w:rsid w:val="00894F49"/>
    <w:rsid w:val="008B0DBD"/>
    <w:rsid w:val="008B7A50"/>
    <w:rsid w:val="008C67CD"/>
    <w:rsid w:val="008C7086"/>
    <w:rsid w:val="008D4CB7"/>
    <w:rsid w:val="008D55BE"/>
    <w:rsid w:val="008E2780"/>
    <w:rsid w:val="008E6106"/>
    <w:rsid w:val="008F0661"/>
    <w:rsid w:val="008F22C9"/>
    <w:rsid w:val="008F3A63"/>
    <w:rsid w:val="008F41D7"/>
    <w:rsid w:val="008F6B42"/>
    <w:rsid w:val="009063A2"/>
    <w:rsid w:val="00907313"/>
    <w:rsid w:val="00907664"/>
    <w:rsid w:val="00913F2F"/>
    <w:rsid w:val="009164FE"/>
    <w:rsid w:val="00927CCC"/>
    <w:rsid w:val="009304AC"/>
    <w:rsid w:val="009442BD"/>
    <w:rsid w:val="009464D2"/>
    <w:rsid w:val="009470B7"/>
    <w:rsid w:val="009507A0"/>
    <w:rsid w:val="00963AD9"/>
    <w:rsid w:val="009642EE"/>
    <w:rsid w:val="00971D40"/>
    <w:rsid w:val="009827E5"/>
    <w:rsid w:val="00983333"/>
    <w:rsid w:val="00990DCD"/>
    <w:rsid w:val="009953AA"/>
    <w:rsid w:val="009965BD"/>
    <w:rsid w:val="009A0324"/>
    <w:rsid w:val="009A1411"/>
    <w:rsid w:val="009B0C74"/>
    <w:rsid w:val="009B395D"/>
    <w:rsid w:val="009C31D2"/>
    <w:rsid w:val="009E0673"/>
    <w:rsid w:val="009F11D0"/>
    <w:rsid w:val="009F3123"/>
    <w:rsid w:val="009F5890"/>
    <w:rsid w:val="00A07922"/>
    <w:rsid w:val="00A33F3A"/>
    <w:rsid w:val="00A425B8"/>
    <w:rsid w:val="00A4428F"/>
    <w:rsid w:val="00A44981"/>
    <w:rsid w:val="00A45C2A"/>
    <w:rsid w:val="00A563E4"/>
    <w:rsid w:val="00A678E8"/>
    <w:rsid w:val="00A7251A"/>
    <w:rsid w:val="00A736C6"/>
    <w:rsid w:val="00A77F5D"/>
    <w:rsid w:val="00A8329C"/>
    <w:rsid w:val="00A86F19"/>
    <w:rsid w:val="00A97FE0"/>
    <w:rsid w:val="00AA0846"/>
    <w:rsid w:val="00AA0911"/>
    <w:rsid w:val="00AA09E9"/>
    <w:rsid w:val="00AA12FB"/>
    <w:rsid w:val="00AA3909"/>
    <w:rsid w:val="00AB27FB"/>
    <w:rsid w:val="00AB2DC7"/>
    <w:rsid w:val="00AB3287"/>
    <w:rsid w:val="00AD6ED7"/>
    <w:rsid w:val="00AD77FA"/>
    <w:rsid w:val="00AE5895"/>
    <w:rsid w:val="00AE5C87"/>
    <w:rsid w:val="00AE7E35"/>
    <w:rsid w:val="00B00021"/>
    <w:rsid w:val="00B01B2E"/>
    <w:rsid w:val="00B02FC3"/>
    <w:rsid w:val="00B03CAC"/>
    <w:rsid w:val="00B043A5"/>
    <w:rsid w:val="00B07628"/>
    <w:rsid w:val="00B107E3"/>
    <w:rsid w:val="00B15091"/>
    <w:rsid w:val="00B167BD"/>
    <w:rsid w:val="00B24340"/>
    <w:rsid w:val="00B25B53"/>
    <w:rsid w:val="00B31AF0"/>
    <w:rsid w:val="00B46F3D"/>
    <w:rsid w:val="00B4792F"/>
    <w:rsid w:val="00B54039"/>
    <w:rsid w:val="00B55513"/>
    <w:rsid w:val="00B57E2D"/>
    <w:rsid w:val="00B60985"/>
    <w:rsid w:val="00B706E6"/>
    <w:rsid w:val="00B73D22"/>
    <w:rsid w:val="00B865CF"/>
    <w:rsid w:val="00B86C56"/>
    <w:rsid w:val="00BA4376"/>
    <w:rsid w:val="00BA7C00"/>
    <w:rsid w:val="00BB03AC"/>
    <w:rsid w:val="00BB2D94"/>
    <w:rsid w:val="00BB3354"/>
    <w:rsid w:val="00BB3751"/>
    <w:rsid w:val="00BB46F6"/>
    <w:rsid w:val="00BC002C"/>
    <w:rsid w:val="00BC02D3"/>
    <w:rsid w:val="00BC1333"/>
    <w:rsid w:val="00BC510A"/>
    <w:rsid w:val="00BC7534"/>
    <w:rsid w:val="00BD0D4B"/>
    <w:rsid w:val="00BD525E"/>
    <w:rsid w:val="00BE6A38"/>
    <w:rsid w:val="00BF4B99"/>
    <w:rsid w:val="00C1247E"/>
    <w:rsid w:val="00C1507B"/>
    <w:rsid w:val="00C17A5D"/>
    <w:rsid w:val="00C26384"/>
    <w:rsid w:val="00C355CA"/>
    <w:rsid w:val="00C362B6"/>
    <w:rsid w:val="00C43C20"/>
    <w:rsid w:val="00C44A8E"/>
    <w:rsid w:val="00C5538B"/>
    <w:rsid w:val="00C626C9"/>
    <w:rsid w:val="00C767BB"/>
    <w:rsid w:val="00C76BA2"/>
    <w:rsid w:val="00C82ED0"/>
    <w:rsid w:val="00C83350"/>
    <w:rsid w:val="00C8722A"/>
    <w:rsid w:val="00C94178"/>
    <w:rsid w:val="00C95D9C"/>
    <w:rsid w:val="00C96348"/>
    <w:rsid w:val="00CA1CCC"/>
    <w:rsid w:val="00CB418D"/>
    <w:rsid w:val="00CC0667"/>
    <w:rsid w:val="00CD000A"/>
    <w:rsid w:val="00CE1820"/>
    <w:rsid w:val="00D00FC9"/>
    <w:rsid w:val="00D07BA6"/>
    <w:rsid w:val="00D12045"/>
    <w:rsid w:val="00D163A8"/>
    <w:rsid w:val="00D168CA"/>
    <w:rsid w:val="00D21150"/>
    <w:rsid w:val="00D21C11"/>
    <w:rsid w:val="00D316BB"/>
    <w:rsid w:val="00D36909"/>
    <w:rsid w:val="00D404BE"/>
    <w:rsid w:val="00D44C39"/>
    <w:rsid w:val="00D5285E"/>
    <w:rsid w:val="00D53065"/>
    <w:rsid w:val="00D6712E"/>
    <w:rsid w:val="00D749F3"/>
    <w:rsid w:val="00D77E75"/>
    <w:rsid w:val="00D86543"/>
    <w:rsid w:val="00D9545A"/>
    <w:rsid w:val="00D95FA7"/>
    <w:rsid w:val="00D972E4"/>
    <w:rsid w:val="00DA369A"/>
    <w:rsid w:val="00DB3CBD"/>
    <w:rsid w:val="00DB6419"/>
    <w:rsid w:val="00DB652C"/>
    <w:rsid w:val="00DC4067"/>
    <w:rsid w:val="00DC7BB7"/>
    <w:rsid w:val="00DD02A1"/>
    <w:rsid w:val="00DD1A1C"/>
    <w:rsid w:val="00DE08FB"/>
    <w:rsid w:val="00DE4754"/>
    <w:rsid w:val="00DE748D"/>
    <w:rsid w:val="00DF0308"/>
    <w:rsid w:val="00E12CF0"/>
    <w:rsid w:val="00E227BF"/>
    <w:rsid w:val="00E27980"/>
    <w:rsid w:val="00E31056"/>
    <w:rsid w:val="00E4025E"/>
    <w:rsid w:val="00E40F55"/>
    <w:rsid w:val="00E456AB"/>
    <w:rsid w:val="00E50563"/>
    <w:rsid w:val="00E54414"/>
    <w:rsid w:val="00E6688A"/>
    <w:rsid w:val="00E67C83"/>
    <w:rsid w:val="00E84220"/>
    <w:rsid w:val="00E87057"/>
    <w:rsid w:val="00E92A49"/>
    <w:rsid w:val="00E96AC1"/>
    <w:rsid w:val="00EA18AD"/>
    <w:rsid w:val="00EA461F"/>
    <w:rsid w:val="00EA5168"/>
    <w:rsid w:val="00EB6C40"/>
    <w:rsid w:val="00ED0513"/>
    <w:rsid w:val="00ED1910"/>
    <w:rsid w:val="00ED40C0"/>
    <w:rsid w:val="00ED5799"/>
    <w:rsid w:val="00ED5A2F"/>
    <w:rsid w:val="00EE7CCF"/>
    <w:rsid w:val="00EF3953"/>
    <w:rsid w:val="00EF6989"/>
    <w:rsid w:val="00F01A0A"/>
    <w:rsid w:val="00F04D2E"/>
    <w:rsid w:val="00F06AA4"/>
    <w:rsid w:val="00F126A3"/>
    <w:rsid w:val="00F131DC"/>
    <w:rsid w:val="00F13B3B"/>
    <w:rsid w:val="00F21A11"/>
    <w:rsid w:val="00F242B2"/>
    <w:rsid w:val="00F267DE"/>
    <w:rsid w:val="00F3528B"/>
    <w:rsid w:val="00F46B6C"/>
    <w:rsid w:val="00F63A28"/>
    <w:rsid w:val="00F660CF"/>
    <w:rsid w:val="00F7314E"/>
    <w:rsid w:val="00F740A9"/>
    <w:rsid w:val="00F77996"/>
    <w:rsid w:val="00F82050"/>
    <w:rsid w:val="00F87AB9"/>
    <w:rsid w:val="00F96AE0"/>
    <w:rsid w:val="00FA7BCA"/>
    <w:rsid w:val="00FB4ED3"/>
    <w:rsid w:val="00FB66E8"/>
    <w:rsid w:val="00FC2AAF"/>
    <w:rsid w:val="00FC7CFB"/>
    <w:rsid w:val="00FD4B59"/>
    <w:rsid w:val="00FD5821"/>
    <w:rsid w:val="00FE0906"/>
    <w:rsid w:val="00FE2A10"/>
    <w:rsid w:val="00FE2D4F"/>
    <w:rsid w:val="00FE553D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1596B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5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6D919-428F-4205-AC5B-93122FFE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324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47</cp:revision>
  <cp:lastPrinted>2012-01-20T09:48:00Z</cp:lastPrinted>
  <dcterms:created xsi:type="dcterms:W3CDTF">2023-04-26T19:11:00Z</dcterms:created>
  <dcterms:modified xsi:type="dcterms:W3CDTF">2024-02-26T12:51:00Z</dcterms:modified>
</cp:coreProperties>
</file>