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4897F" w14:textId="4C5B1E9C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C44B16">
        <w:rPr>
          <w:rFonts w:ascii="Calibri" w:hAnsi="Calibri"/>
          <w:b/>
          <w:color w:val="FF0000"/>
          <w:sz w:val="24"/>
          <w:szCs w:val="24"/>
        </w:rPr>
        <w:t>8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13F37">
        <w:rPr>
          <w:rFonts w:ascii="Calibri" w:hAnsi="Calibri"/>
          <w:b/>
          <w:sz w:val="24"/>
          <w:szCs w:val="24"/>
        </w:rPr>
        <w:t>4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31552FF8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FC45C2">
        <w:rPr>
          <w:rFonts w:ascii="Calibri" w:hAnsi="Calibri"/>
          <w:sz w:val="24"/>
          <w:szCs w:val="24"/>
        </w:rPr>
        <w:t xml:space="preserve"> </w:t>
      </w:r>
      <w:r w:rsidR="00FC45C2" w:rsidRPr="00FC45C2">
        <w:rPr>
          <w:rFonts w:ascii="Calibri" w:hAnsi="Calibri"/>
          <w:sz w:val="24"/>
          <w:szCs w:val="24"/>
        </w:rPr>
        <w:t>2024/BZP 00219315/01 z dnia 2024-02-26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5FE000D0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54763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4091345" w14:textId="72D8085F" w:rsidR="00391B70" w:rsidRDefault="00391B70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7F4DA2" w:rsidRPr="007F4DA2">
        <w:rPr>
          <w:rFonts w:ascii="Calibri" w:eastAsia="Calibri" w:hAnsi="Calibri"/>
          <w:b/>
          <w:bCs/>
          <w:sz w:val="24"/>
          <w:szCs w:val="24"/>
          <w:lang w:eastAsia="en-US"/>
        </w:rPr>
        <w:t>Przebudowa drogi gminnej nr 430301W w miejscowości Krzywica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213EC96F" w14:textId="77777777" w:rsidR="003844CE" w:rsidRPr="0054763D" w:rsidRDefault="003844CE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0C148BD" w14:textId="77777777" w:rsidR="00D46B73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50065412" w14:textId="77777777" w:rsidR="003844CE" w:rsidRPr="00F06A95" w:rsidRDefault="003844CE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FC45C2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44CE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7F4DA2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A7483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383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55</cp:revision>
  <cp:lastPrinted>2012-01-20T09:48:00Z</cp:lastPrinted>
  <dcterms:created xsi:type="dcterms:W3CDTF">2023-04-26T19:30:00Z</dcterms:created>
  <dcterms:modified xsi:type="dcterms:W3CDTF">2024-02-26T12:50:00Z</dcterms:modified>
</cp:coreProperties>
</file>