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EFD67" w14:textId="3C52DFA5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4431D4">
        <w:rPr>
          <w:rFonts w:asciiTheme="minorHAnsi" w:hAnsiTheme="minorHAnsi"/>
          <w:b/>
          <w:color w:val="FF0000"/>
          <w:sz w:val="24"/>
          <w:szCs w:val="24"/>
        </w:rPr>
        <w:t>9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2A23E6">
        <w:rPr>
          <w:rFonts w:asciiTheme="minorHAnsi" w:hAnsiTheme="minorHAnsi"/>
          <w:b/>
          <w:sz w:val="24"/>
          <w:szCs w:val="24"/>
        </w:rPr>
        <w:t>4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C458B9">
        <w:rPr>
          <w:rFonts w:asciiTheme="minorHAnsi" w:hAnsiTheme="minorHAnsi"/>
          <w:sz w:val="24"/>
          <w:szCs w:val="24"/>
        </w:rPr>
        <w:t>5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13794281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DE0A21">
        <w:rPr>
          <w:rFonts w:asciiTheme="minorHAnsi" w:hAnsiTheme="minorHAnsi"/>
          <w:sz w:val="24"/>
          <w:szCs w:val="24"/>
        </w:rPr>
        <w:t xml:space="preserve"> </w:t>
      </w:r>
      <w:r w:rsidR="00DE0A21" w:rsidRPr="00DE0A21">
        <w:rPr>
          <w:rFonts w:asciiTheme="minorHAnsi" w:hAnsiTheme="minorHAnsi"/>
          <w:sz w:val="24"/>
          <w:szCs w:val="24"/>
        </w:rPr>
        <w:t>2024/BZP 00227242/01 z dnia 2024-03-01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767F1192" w14:textId="77777777" w:rsidR="00B6120B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6A48FB47" w14:textId="2C208445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(t.j. Dz. U. z 202</w:t>
            </w:r>
            <w:r w:rsidR="009976A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3</w:t>
            </w: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r., poz. </w:t>
            </w:r>
            <w:r w:rsidR="009904D3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70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614C17F5" w14:textId="5F296C3B" w:rsidR="00C779B1" w:rsidRPr="00C779B1" w:rsidRDefault="00816C53" w:rsidP="00C779B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</w:p>
          <w:p w14:paraId="17BC57C9" w14:textId="6DDE4B92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</w:t>
            </w:r>
            <w:r w:rsidR="00C779B1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6D7C8CBA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5D4117DE" w:rsidR="00240577" w:rsidRPr="00C779B1" w:rsidRDefault="00B6120B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C779B1" w:rsidRPr="00C779B1">
        <w:rPr>
          <w:rFonts w:asciiTheme="minorHAnsi" w:eastAsia="Calibri" w:hAnsiTheme="minorHAnsi"/>
          <w:b/>
          <w:iCs/>
          <w:sz w:val="24"/>
          <w:szCs w:val="24"/>
          <w:lang w:eastAsia="en-US"/>
        </w:rPr>
        <w:t>Zakup równiarki drogowej oraz walca drogowego na potrzeby Gminy Klembów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C779B1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</w:t>
      </w:r>
      <w:r w:rsidR="00C779B1">
        <w:rPr>
          <w:rFonts w:asciiTheme="minorHAnsi" w:hAnsiTheme="minorHAnsi"/>
          <w:sz w:val="24"/>
          <w:szCs w:val="24"/>
        </w:rPr>
        <w:t xml:space="preserve">                    </w:t>
      </w:r>
      <w:r w:rsidR="00240577" w:rsidRPr="00864A46">
        <w:rPr>
          <w:rFonts w:asciiTheme="minorHAnsi" w:hAnsiTheme="minorHAnsi"/>
          <w:sz w:val="24"/>
          <w:szCs w:val="24"/>
        </w:rPr>
        <w:t>o podatkach i opłatach lokalnych 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0AA3004" w14:textId="77777777" w:rsidR="004D0F06" w:rsidRDefault="004D0F06" w:rsidP="00240577">
      <w:pPr>
        <w:rPr>
          <w:rFonts w:asciiTheme="minorHAnsi" w:hAnsiTheme="minorHAnsi"/>
          <w:sz w:val="24"/>
          <w:szCs w:val="24"/>
        </w:rPr>
      </w:pPr>
    </w:p>
    <w:p w14:paraId="49B1FF31" w14:textId="77777777" w:rsidR="004D0F06" w:rsidRDefault="004D0F06" w:rsidP="00240577">
      <w:pPr>
        <w:rPr>
          <w:rFonts w:asciiTheme="minorHAnsi" w:hAnsiTheme="minorHAnsi"/>
          <w:sz w:val="24"/>
          <w:szCs w:val="24"/>
        </w:rPr>
      </w:pPr>
    </w:p>
    <w:p w14:paraId="13573DA1" w14:textId="77777777" w:rsidR="00C779B1" w:rsidRDefault="00C779B1" w:rsidP="00240577">
      <w:pPr>
        <w:rPr>
          <w:rFonts w:asciiTheme="minorHAnsi" w:hAnsiTheme="minorHAnsi"/>
          <w:sz w:val="24"/>
          <w:szCs w:val="24"/>
        </w:rPr>
      </w:pPr>
    </w:p>
    <w:p w14:paraId="0824B026" w14:textId="77777777" w:rsidR="00C779B1" w:rsidRDefault="00C779B1" w:rsidP="00240577">
      <w:pPr>
        <w:rPr>
          <w:rFonts w:asciiTheme="minorHAnsi" w:hAnsiTheme="minorHAnsi"/>
          <w:sz w:val="24"/>
          <w:szCs w:val="24"/>
        </w:rPr>
      </w:pPr>
    </w:p>
    <w:p w14:paraId="3F151837" w14:textId="14E3F46D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4D0F06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4D0F06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4D586" w14:textId="77777777" w:rsidR="00340CA0" w:rsidRDefault="00DE0A21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DE0A21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A23E6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31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35A7A"/>
    <w:rsid w:val="00A44981"/>
    <w:rsid w:val="00A45234"/>
    <w:rsid w:val="00A70470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458B9"/>
    <w:rsid w:val="00C5538B"/>
    <w:rsid w:val="00C626C9"/>
    <w:rsid w:val="00C634FE"/>
    <w:rsid w:val="00C714B9"/>
    <w:rsid w:val="00C767BB"/>
    <w:rsid w:val="00C76BA2"/>
    <w:rsid w:val="00C779B1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0A21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BC7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107</cp:revision>
  <cp:lastPrinted>2016-09-07T13:46:00Z</cp:lastPrinted>
  <dcterms:created xsi:type="dcterms:W3CDTF">2021-08-08T18:36:00Z</dcterms:created>
  <dcterms:modified xsi:type="dcterms:W3CDTF">2024-03-01T10:38:00Z</dcterms:modified>
</cp:coreProperties>
</file>