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27D4BE0E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485E31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3E2C4CC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F26AF">
        <w:rPr>
          <w:rFonts w:ascii="Calibri" w:hAnsi="Calibri"/>
          <w:sz w:val="24"/>
          <w:szCs w:val="24"/>
        </w:rPr>
        <w:t xml:space="preserve"> </w:t>
      </w:r>
      <w:r w:rsidR="00EF26AF" w:rsidRPr="00EF26AF">
        <w:rPr>
          <w:rFonts w:ascii="Calibri" w:hAnsi="Calibri"/>
          <w:sz w:val="24"/>
          <w:szCs w:val="24"/>
        </w:rPr>
        <w:t>2024/BZP 00227242/01 z dnia 2024-03-01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C711EF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4708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2760EEB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4708F" w:rsidRPr="00F4708F">
        <w:rPr>
          <w:rFonts w:ascii="Calibri" w:eastAsia="Calibri" w:hAnsi="Calibri"/>
          <w:b/>
          <w:bCs/>
          <w:sz w:val="24"/>
          <w:szCs w:val="24"/>
          <w:lang w:eastAsia="en-US"/>
        </w:rPr>
        <w:t>Zakup równiarki drogowej oraz walca drogowego na potrzeby Gminy Klembów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EA2D5F4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(t.j. Dz. U. z 2023 r., poz. 1497 z późn. zm.)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EF26A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63</cp:revision>
  <cp:lastPrinted>2016-11-29T15:51:00Z</cp:lastPrinted>
  <dcterms:created xsi:type="dcterms:W3CDTF">2023-04-26T19:38:00Z</dcterms:created>
  <dcterms:modified xsi:type="dcterms:W3CDTF">2024-03-01T10:36:00Z</dcterms:modified>
</cp:coreProperties>
</file>