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940A4" w14:textId="460638C4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120782">
        <w:rPr>
          <w:rFonts w:ascii="Calibri" w:hAnsi="Calibri"/>
          <w:b/>
          <w:color w:val="FF0000"/>
          <w:sz w:val="24"/>
          <w:szCs w:val="24"/>
        </w:rPr>
        <w:t>10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4D7034">
        <w:rPr>
          <w:rFonts w:ascii="Calibri" w:hAnsi="Calibri"/>
          <w:b/>
          <w:sz w:val="24"/>
          <w:szCs w:val="24"/>
        </w:rPr>
        <w:t>4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0889242D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E93E6C">
        <w:rPr>
          <w:rFonts w:ascii="Calibri" w:hAnsi="Calibri"/>
          <w:sz w:val="24"/>
          <w:szCs w:val="24"/>
        </w:rPr>
        <w:t xml:space="preserve"> </w:t>
      </w:r>
      <w:r w:rsidR="00E93E6C" w:rsidRPr="00E93E6C">
        <w:rPr>
          <w:rFonts w:ascii="Calibri" w:hAnsi="Calibri"/>
          <w:sz w:val="24"/>
          <w:szCs w:val="24"/>
        </w:rPr>
        <w:t>2024/BZP 00244594/01 z dnia 2024-03-14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A45DD54" w14:textId="77777777" w:rsidR="005169A5" w:rsidRDefault="005169A5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4452C0F5" w14:textId="77777777" w:rsidR="005169A5" w:rsidRDefault="005169A5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26731C4A" w:rsidR="007677AD" w:rsidRPr="004D7034" w:rsidRDefault="00B31AF0" w:rsidP="00A425B8">
      <w:pPr>
        <w:spacing w:before="120" w:line="276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lastRenderedPageBreak/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120782" w:rsidRPr="00120782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Budowa drogi gminnej ul. Leśna </w:t>
      </w:r>
      <w:r w:rsidR="00120782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          </w:t>
      </w:r>
      <w:r w:rsidR="00120782" w:rsidRPr="00120782">
        <w:rPr>
          <w:rFonts w:ascii="Calibri" w:eastAsia="Calibri" w:hAnsi="Calibri"/>
          <w:b/>
          <w:bCs/>
          <w:sz w:val="24"/>
          <w:szCs w:val="24"/>
          <w:lang w:eastAsia="en-US"/>
        </w:rPr>
        <w:t>w Nowym Kraszewie (II etap)</w:t>
      </w:r>
      <w:r w:rsidR="00120782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55DC8DE8" w14:textId="77777777" w:rsidR="005169A5" w:rsidRDefault="005169A5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35C15B69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3844D612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E93E6C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0782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66795"/>
    <w:rsid w:val="00176934"/>
    <w:rsid w:val="0018188C"/>
    <w:rsid w:val="00185770"/>
    <w:rsid w:val="0019184E"/>
    <w:rsid w:val="0019336B"/>
    <w:rsid w:val="001A577E"/>
    <w:rsid w:val="001B790B"/>
    <w:rsid w:val="001B7AE6"/>
    <w:rsid w:val="001C146B"/>
    <w:rsid w:val="001D450E"/>
    <w:rsid w:val="001E3057"/>
    <w:rsid w:val="001E3195"/>
    <w:rsid w:val="001E3DF3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804C2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70AB2"/>
    <w:rsid w:val="00471CDE"/>
    <w:rsid w:val="00484098"/>
    <w:rsid w:val="00487E6C"/>
    <w:rsid w:val="004954EA"/>
    <w:rsid w:val="004A27CB"/>
    <w:rsid w:val="004B0ED4"/>
    <w:rsid w:val="004B7367"/>
    <w:rsid w:val="004C19D9"/>
    <w:rsid w:val="004C3AB9"/>
    <w:rsid w:val="004D0F21"/>
    <w:rsid w:val="004D3D3A"/>
    <w:rsid w:val="004D7034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169A5"/>
    <w:rsid w:val="00521799"/>
    <w:rsid w:val="00527D1D"/>
    <w:rsid w:val="0054202C"/>
    <w:rsid w:val="00552A71"/>
    <w:rsid w:val="00560008"/>
    <w:rsid w:val="0056083A"/>
    <w:rsid w:val="00571CA0"/>
    <w:rsid w:val="0058346B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638C8"/>
    <w:rsid w:val="006736DA"/>
    <w:rsid w:val="00675A8E"/>
    <w:rsid w:val="006805CF"/>
    <w:rsid w:val="00681BF3"/>
    <w:rsid w:val="006848D3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3364C"/>
    <w:rsid w:val="00752183"/>
    <w:rsid w:val="00760690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109EE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50431"/>
    <w:rsid w:val="008509D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251A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B3287"/>
    <w:rsid w:val="00AD6ED7"/>
    <w:rsid w:val="00AD77FA"/>
    <w:rsid w:val="00AE5895"/>
    <w:rsid w:val="00AE5C87"/>
    <w:rsid w:val="00AE7E35"/>
    <w:rsid w:val="00B00021"/>
    <w:rsid w:val="00B01B2E"/>
    <w:rsid w:val="00B02FC3"/>
    <w:rsid w:val="00B03CAC"/>
    <w:rsid w:val="00B043A5"/>
    <w:rsid w:val="00B07628"/>
    <w:rsid w:val="00B107E3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E6A38"/>
    <w:rsid w:val="00BF4B99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8722A"/>
    <w:rsid w:val="00C94178"/>
    <w:rsid w:val="00C95D9C"/>
    <w:rsid w:val="00C96348"/>
    <w:rsid w:val="00CA1CCC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3E6C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326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49</cp:revision>
  <cp:lastPrinted>2012-01-20T09:48:00Z</cp:lastPrinted>
  <dcterms:created xsi:type="dcterms:W3CDTF">2023-04-26T19:11:00Z</dcterms:created>
  <dcterms:modified xsi:type="dcterms:W3CDTF">2024-03-14T10:15:00Z</dcterms:modified>
</cp:coreProperties>
</file>