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4897F" w14:textId="32616AA4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81244B">
        <w:rPr>
          <w:rFonts w:ascii="Calibri" w:hAnsi="Calibri"/>
          <w:b/>
          <w:color w:val="FF0000"/>
          <w:sz w:val="24"/>
          <w:szCs w:val="24"/>
        </w:rPr>
        <w:t>10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413F37">
        <w:rPr>
          <w:rFonts w:ascii="Calibri" w:hAnsi="Calibri"/>
          <w:b/>
          <w:sz w:val="24"/>
          <w:szCs w:val="24"/>
        </w:rPr>
        <w:t>4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06705CC7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FC45C2">
        <w:rPr>
          <w:rFonts w:ascii="Calibri" w:hAnsi="Calibri"/>
          <w:sz w:val="24"/>
          <w:szCs w:val="24"/>
        </w:rPr>
        <w:t xml:space="preserve"> </w:t>
      </w:r>
      <w:r w:rsidR="00C0581C" w:rsidRPr="00C0581C">
        <w:rPr>
          <w:rFonts w:ascii="Calibri" w:hAnsi="Calibri"/>
          <w:sz w:val="24"/>
          <w:szCs w:val="24"/>
        </w:rPr>
        <w:t>2024/BZP 00244594/01 z dnia 2024-03-14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5FE000D0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FC5D76" w:rsidRPr="00FC5D76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54763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A0D37A3" w14:textId="60E182BD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681C52B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219D0820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204D737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213EC96F" w14:textId="64F5887D" w:rsidR="003844CE" w:rsidRPr="0054763D" w:rsidRDefault="00391B70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1244B" w:rsidRPr="0081244B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Budowa drogi gminnej ul. Leśna </w:t>
      </w:r>
      <w:r w:rsidR="0081244B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           </w:t>
      </w:r>
      <w:r w:rsidR="0081244B" w:rsidRPr="0081244B">
        <w:rPr>
          <w:rFonts w:ascii="Calibri" w:eastAsia="Calibri" w:hAnsi="Calibri"/>
          <w:b/>
          <w:bCs/>
          <w:sz w:val="24"/>
          <w:szCs w:val="24"/>
          <w:lang w:eastAsia="en-US"/>
        </w:rPr>
        <w:t>w Nowym Kraszewie (II etap)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10C148BD" w14:textId="77777777" w:rsidR="00D46B73" w:rsidRDefault="00D46B73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50065412" w14:textId="77777777" w:rsidR="003844CE" w:rsidRPr="00F06A95" w:rsidRDefault="003844CE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42B4226F" w14:textId="77777777" w:rsidR="00D61724" w:rsidRPr="00F06A95" w:rsidRDefault="00D61724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C0581C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735"/>
    <w:rsid w:val="0004030C"/>
    <w:rsid w:val="00054260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39A7"/>
    <w:rsid w:val="000A5093"/>
    <w:rsid w:val="000A5E54"/>
    <w:rsid w:val="000A7AEC"/>
    <w:rsid w:val="000B0718"/>
    <w:rsid w:val="000B55DA"/>
    <w:rsid w:val="000B5FFF"/>
    <w:rsid w:val="000B721E"/>
    <w:rsid w:val="000C3CEE"/>
    <w:rsid w:val="000C60A2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3C81"/>
    <w:rsid w:val="001555DB"/>
    <w:rsid w:val="00155D31"/>
    <w:rsid w:val="0016140C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7008"/>
    <w:rsid w:val="00231D42"/>
    <w:rsid w:val="00231E00"/>
    <w:rsid w:val="00232450"/>
    <w:rsid w:val="0023323F"/>
    <w:rsid w:val="002662CD"/>
    <w:rsid w:val="0028075D"/>
    <w:rsid w:val="00284FFC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44CE"/>
    <w:rsid w:val="00387844"/>
    <w:rsid w:val="00391B70"/>
    <w:rsid w:val="00392372"/>
    <w:rsid w:val="00397167"/>
    <w:rsid w:val="003A31FF"/>
    <w:rsid w:val="003A7C23"/>
    <w:rsid w:val="003C773A"/>
    <w:rsid w:val="003E7ADD"/>
    <w:rsid w:val="003E7E16"/>
    <w:rsid w:val="003F6235"/>
    <w:rsid w:val="003F6593"/>
    <w:rsid w:val="00400796"/>
    <w:rsid w:val="00402AE7"/>
    <w:rsid w:val="00405B89"/>
    <w:rsid w:val="00413F37"/>
    <w:rsid w:val="00421578"/>
    <w:rsid w:val="00422532"/>
    <w:rsid w:val="00424651"/>
    <w:rsid w:val="00426C46"/>
    <w:rsid w:val="00430865"/>
    <w:rsid w:val="004379D4"/>
    <w:rsid w:val="004418DA"/>
    <w:rsid w:val="004473B6"/>
    <w:rsid w:val="004511E6"/>
    <w:rsid w:val="00451C33"/>
    <w:rsid w:val="00453907"/>
    <w:rsid w:val="00456E08"/>
    <w:rsid w:val="00461156"/>
    <w:rsid w:val="00471CDE"/>
    <w:rsid w:val="00475B58"/>
    <w:rsid w:val="00487E6C"/>
    <w:rsid w:val="004A1F72"/>
    <w:rsid w:val="004A7312"/>
    <w:rsid w:val="004B0C7E"/>
    <w:rsid w:val="004B2014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4763D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75CC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C55C6"/>
    <w:rsid w:val="006D5327"/>
    <w:rsid w:val="006D5F04"/>
    <w:rsid w:val="006D7661"/>
    <w:rsid w:val="006F28CF"/>
    <w:rsid w:val="00701D24"/>
    <w:rsid w:val="0070473A"/>
    <w:rsid w:val="00710F38"/>
    <w:rsid w:val="0071104E"/>
    <w:rsid w:val="00727DD5"/>
    <w:rsid w:val="00731524"/>
    <w:rsid w:val="00734564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F491C"/>
    <w:rsid w:val="007F4DA2"/>
    <w:rsid w:val="00801BD4"/>
    <w:rsid w:val="0081244B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52544"/>
    <w:rsid w:val="00860415"/>
    <w:rsid w:val="00861E92"/>
    <w:rsid w:val="00863043"/>
    <w:rsid w:val="00863316"/>
    <w:rsid w:val="00865E78"/>
    <w:rsid w:val="0087291F"/>
    <w:rsid w:val="0089431C"/>
    <w:rsid w:val="00894F49"/>
    <w:rsid w:val="00896C2C"/>
    <w:rsid w:val="008A7483"/>
    <w:rsid w:val="008B092E"/>
    <w:rsid w:val="008B7A50"/>
    <w:rsid w:val="008C35E3"/>
    <w:rsid w:val="008C3E2F"/>
    <w:rsid w:val="008D55BE"/>
    <w:rsid w:val="008E2780"/>
    <w:rsid w:val="008E6106"/>
    <w:rsid w:val="008F0661"/>
    <w:rsid w:val="008F3A63"/>
    <w:rsid w:val="008F6B42"/>
    <w:rsid w:val="008F6DF8"/>
    <w:rsid w:val="008F7EA0"/>
    <w:rsid w:val="00907664"/>
    <w:rsid w:val="00913F2F"/>
    <w:rsid w:val="00916052"/>
    <w:rsid w:val="009164FE"/>
    <w:rsid w:val="009304AC"/>
    <w:rsid w:val="00935B1B"/>
    <w:rsid w:val="0094031B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F2394"/>
    <w:rsid w:val="00A0024D"/>
    <w:rsid w:val="00A13E5F"/>
    <w:rsid w:val="00A14F7F"/>
    <w:rsid w:val="00A32038"/>
    <w:rsid w:val="00A33F3A"/>
    <w:rsid w:val="00A362A6"/>
    <w:rsid w:val="00A36D3D"/>
    <w:rsid w:val="00A43A5A"/>
    <w:rsid w:val="00A76C66"/>
    <w:rsid w:val="00A8329C"/>
    <w:rsid w:val="00A86F19"/>
    <w:rsid w:val="00A90881"/>
    <w:rsid w:val="00A977C4"/>
    <w:rsid w:val="00AA09E9"/>
    <w:rsid w:val="00AA1C18"/>
    <w:rsid w:val="00AA3909"/>
    <w:rsid w:val="00AB27FB"/>
    <w:rsid w:val="00AC18B1"/>
    <w:rsid w:val="00AD2496"/>
    <w:rsid w:val="00AD69F4"/>
    <w:rsid w:val="00AD6ED7"/>
    <w:rsid w:val="00AD77FA"/>
    <w:rsid w:val="00AE5C87"/>
    <w:rsid w:val="00B02FC3"/>
    <w:rsid w:val="00B03C23"/>
    <w:rsid w:val="00B03CAC"/>
    <w:rsid w:val="00B11027"/>
    <w:rsid w:val="00B167BD"/>
    <w:rsid w:val="00B25B53"/>
    <w:rsid w:val="00B30492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3D29"/>
    <w:rsid w:val="00BA4376"/>
    <w:rsid w:val="00BB03AC"/>
    <w:rsid w:val="00BB3751"/>
    <w:rsid w:val="00BB4127"/>
    <w:rsid w:val="00BB541D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C02BA3"/>
    <w:rsid w:val="00C0581C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4B16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1724"/>
    <w:rsid w:val="00D6712E"/>
    <w:rsid w:val="00D700F3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D02A1"/>
    <w:rsid w:val="00DD1A1C"/>
    <w:rsid w:val="00DE08FB"/>
    <w:rsid w:val="00DE2456"/>
    <w:rsid w:val="00DE4754"/>
    <w:rsid w:val="00DE748D"/>
    <w:rsid w:val="00DF0308"/>
    <w:rsid w:val="00DF7C6F"/>
    <w:rsid w:val="00E12A03"/>
    <w:rsid w:val="00E12CF0"/>
    <w:rsid w:val="00E227BF"/>
    <w:rsid w:val="00E234A7"/>
    <w:rsid w:val="00E31056"/>
    <w:rsid w:val="00E50563"/>
    <w:rsid w:val="00E50B68"/>
    <w:rsid w:val="00E54414"/>
    <w:rsid w:val="00E67288"/>
    <w:rsid w:val="00E67C83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B0C6C"/>
    <w:rsid w:val="00ED0513"/>
    <w:rsid w:val="00ED1910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45C2"/>
    <w:rsid w:val="00FC52AC"/>
    <w:rsid w:val="00FC5D76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385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57</cp:revision>
  <cp:lastPrinted>2012-01-20T09:48:00Z</cp:lastPrinted>
  <dcterms:created xsi:type="dcterms:W3CDTF">2023-04-26T19:30:00Z</dcterms:created>
  <dcterms:modified xsi:type="dcterms:W3CDTF">2024-03-14T10:14:00Z</dcterms:modified>
</cp:coreProperties>
</file>