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35A94B3E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6351E4">
        <w:rPr>
          <w:rFonts w:ascii="Calibri" w:hAnsi="Calibri"/>
          <w:b/>
          <w:color w:val="FF0000"/>
          <w:sz w:val="24"/>
          <w:szCs w:val="24"/>
        </w:rPr>
        <w:t>10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702414F1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19172F">
        <w:rPr>
          <w:rFonts w:ascii="Calibri" w:hAnsi="Calibri"/>
          <w:sz w:val="24"/>
          <w:szCs w:val="24"/>
        </w:rPr>
        <w:t xml:space="preserve"> </w:t>
      </w:r>
      <w:r w:rsidR="0019172F" w:rsidRPr="0019172F">
        <w:rPr>
          <w:rFonts w:ascii="Calibri" w:hAnsi="Calibri"/>
          <w:sz w:val="24"/>
          <w:szCs w:val="24"/>
        </w:rPr>
        <w:t>2024/BZP 00244594/01 z dnia 2024-03-14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5FAFC83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F14EA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51B22B38" w:rsidR="00D9050A" w:rsidRPr="006351E4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6351E4" w:rsidRPr="006351E4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Budowa drogi gminnej ul. Leśna </w:t>
      </w:r>
      <w:r w:rsidR="006351E4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</w:t>
      </w:r>
      <w:r w:rsidR="006351E4" w:rsidRPr="006351E4">
        <w:rPr>
          <w:rFonts w:ascii="Calibri" w:eastAsia="Calibri" w:hAnsi="Calibri"/>
          <w:b/>
          <w:bCs/>
          <w:sz w:val="24"/>
          <w:szCs w:val="24"/>
          <w:lang w:eastAsia="en-US"/>
        </w:rPr>
        <w:t>w Nowym Kraszewie (II etap)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735AE2E" w14:textId="77777777" w:rsidR="00FF14EA" w:rsidRDefault="00FF14E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33E6C62" w14:textId="77777777" w:rsidR="00BC6485" w:rsidRPr="004C517F" w:rsidRDefault="00BC6485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4652A799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="00FF14EA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19172F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827E5"/>
    <w:rsid w:val="00983333"/>
    <w:rsid w:val="0098409E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672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67</cp:revision>
  <cp:lastPrinted>2016-11-29T15:51:00Z</cp:lastPrinted>
  <dcterms:created xsi:type="dcterms:W3CDTF">2023-04-26T19:38:00Z</dcterms:created>
  <dcterms:modified xsi:type="dcterms:W3CDTF">2024-03-14T10:14:00Z</dcterms:modified>
</cp:coreProperties>
</file>