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2E200F33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120782">
        <w:rPr>
          <w:rFonts w:ascii="Calibri" w:hAnsi="Calibri"/>
          <w:b/>
          <w:color w:val="FF0000"/>
          <w:sz w:val="24"/>
          <w:szCs w:val="24"/>
        </w:rPr>
        <w:t>1</w:t>
      </w:r>
      <w:r w:rsidR="00284657">
        <w:rPr>
          <w:rFonts w:ascii="Calibri" w:hAnsi="Calibri"/>
          <w:b/>
          <w:color w:val="FF0000"/>
          <w:sz w:val="24"/>
          <w:szCs w:val="24"/>
        </w:rPr>
        <w:t>3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27AF682A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684AB1">
        <w:rPr>
          <w:rFonts w:ascii="Calibri" w:hAnsi="Calibri"/>
          <w:sz w:val="24"/>
          <w:szCs w:val="24"/>
        </w:rPr>
        <w:t xml:space="preserve"> </w:t>
      </w:r>
      <w:r w:rsidR="00684AB1" w:rsidRPr="00684AB1">
        <w:rPr>
          <w:rFonts w:ascii="Calibri" w:hAnsi="Calibri"/>
          <w:sz w:val="24"/>
          <w:szCs w:val="24"/>
        </w:rPr>
        <w:t>2024/BZP 00300961/01 z dnia 2024-04-25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922462D" w:rsidR="007677AD" w:rsidRPr="00B92639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92639" w:rsidRPr="00B92639">
        <w:rPr>
          <w:rFonts w:ascii="Calibri" w:eastAsia="Calibri" w:hAnsi="Calibri"/>
          <w:b/>
          <w:sz w:val="24"/>
          <w:szCs w:val="24"/>
          <w:lang w:eastAsia="en-US"/>
        </w:rPr>
        <w:t xml:space="preserve">Budowa sieci kanalizacji sanitarnej </w:t>
      </w:r>
      <w:r w:rsidR="00B92639">
        <w:rPr>
          <w:rFonts w:ascii="Calibri" w:eastAsia="Calibri" w:hAnsi="Calibri"/>
          <w:b/>
          <w:sz w:val="24"/>
          <w:szCs w:val="24"/>
          <w:lang w:eastAsia="en-US"/>
        </w:rPr>
        <w:t xml:space="preserve">      </w:t>
      </w:r>
      <w:r w:rsidR="00B92639" w:rsidRPr="00B92639">
        <w:rPr>
          <w:rFonts w:ascii="Calibri" w:eastAsia="Calibri" w:hAnsi="Calibri"/>
          <w:b/>
          <w:sz w:val="24"/>
          <w:szCs w:val="24"/>
          <w:lang w:eastAsia="en-US"/>
        </w:rPr>
        <w:t>w ulicy Żużlowej w Ostrówku i Lipce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577133F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684AB1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55</cp:revision>
  <cp:lastPrinted>2012-01-20T09:48:00Z</cp:lastPrinted>
  <dcterms:created xsi:type="dcterms:W3CDTF">2023-04-26T19:11:00Z</dcterms:created>
  <dcterms:modified xsi:type="dcterms:W3CDTF">2024-04-25T08:03:00Z</dcterms:modified>
</cp:coreProperties>
</file>