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4897F" w14:textId="27F758B7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81244B">
        <w:rPr>
          <w:rFonts w:ascii="Calibri" w:hAnsi="Calibri"/>
          <w:b/>
          <w:color w:val="FF0000"/>
          <w:sz w:val="24"/>
          <w:szCs w:val="24"/>
        </w:rPr>
        <w:t>1</w:t>
      </w:r>
      <w:r w:rsidR="003441D9">
        <w:rPr>
          <w:rFonts w:ascii="Calibri" w:hAnsi="Calibri"/>
          <w:b/>
          <w:color w:val="FF0000"/>
          <w:sz w:val="24"/>
          <w:szCs w:val="24"/>
        </w:rPr>
        <w:t>3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13F37">
        <w:rPr>
          <w:rFonts w:ascii="Calibri" w:hAnsi="Calibri"/>
          <w:b/>
          <w:sz w:val="24"/>
          <w:szCs w:val="24"/>
        </w:rPr>
        <w:t>4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53E15EC8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E20796">
        <w:rPr>
          <w:rFonts w:ascii="Calibri" w:hAnsi="Calibri"/>
          <w:sz w:val="24"/>
          <w:szCs w:val="24"/>
        </w:rPr>
        <w:t xml:space="preserve"> </w:t>
      </w:r>
      <w:r w:rsidR="00E20796" w:rsidRPr="00E20796">
        <w:rPr>
          <w:rFonts w:ascii="Calibri" w:hAnsi="Calibri"/>
          <w:sz w:val="24"/>
          <w:szCs w:val="24"/>
        </w:rPr>
        <w:t>2024/BZP 00300961/01 z dnia 2024-04-25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5FE000D0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FC5D76" w:rsidRPr="00FC5D7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54763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213EC96F" w14:textId="5558BD77" w:rsidR="003844CE" w:rsidRPr="0054763D" w:rsidRDefault="00391B70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0340B3" w:rsidRPr="000340B3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Budowa sieci kanalizacji sanitarnej </w:t>
      </w:r>
      <w:r w:rsidR="000340B3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     </w:t>
      </w:r>
      <w:r w:rsidR="000340B3" w:rsidRPr="000340B3">
        <w:rPr>
          <w:rFonts w:ascii="Calibri" w:eastAsia="Calibri" w:hAnsi="Calibri"/>
          <w:b/>
          <w:bCs/>
          <w:sz w:val="24"/>
          <w:szCs w:val="24"/>
          <w:lang w:eastAsia="en-US"/>
        </w:rPr>
        <w:t>w ulicy Żużlowej w Ostrówku i Lipce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0C148BD" w14:textId="77777777" w:rsidR="00D46B73" w:rsidRDefault="00D46B73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50065412" w14:textId="77777777" w:rsidR="003844CE" w:rsidRPr="00F06A95" w:rsidRDefault="003844CE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E20796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62CD"/>
    <w:rsid w:val="00273582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44CE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763D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7F4DA2"/>
    <w:rsid w:val="00801BD4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52544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A7483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0796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386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67</cp:revision>
  <cp:lastPrinted>2012-01-20T09:48:00Z</cp:lastPrinted>
  <dcterms:created xsi:type="dcterms:W3CDTF">2023-04-26T19:30:00Z</dcterms:created>
  <dcterms:modified xsi:type="dcterms:W3CDTF">2024-04-25T08:03:00Z</dcterms:modified>
</cp:coreProperties>
</file>