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49401CFF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120782">
        <w:rPr>
          <w:rFonts w:ascii="Calibri" w:hAnsi="Calibri"/>
          <w:b/>
          <w:color w:val="FF0000"/>
          <w:sz w:val="24"/>
          <w:szCs w:val="24"/>
        </w:rPr>
        <w:t>1</w:t>
      </w:r>
      <w:r w:rsidR="002F2E3F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3E587A9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C07EE">
        <w:rPr>
          <w:rFonts w:ascii="Calibri" w:hAnsi="Calibri"/>
          <w:sz w:val="24"/>
          <w:szCs w:val="24"/>
        </w:rPr>
        <w:t xml:space="preserve"> </w:t>
      </w:r>
      <w:r w:rsidR="004C07EE" w:rsidRPr="004C07EE">
        <w:rPr>
          <w:rFonts w:ascii="Calibri" w:hAnsi="Calibri"/>
          <w:sz w:val="24"/>
          <w:szCs w:val="24"/>
        </w:rPr>
        <w:t>2024/BZP 00307875/01 z dnia 2024-04-30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462897D4" w:rsidR="007677AD" w:rsidRPr="00466F08" w:rsidRDefault="00B31AF0" w:rsidP="00A425B8">
      <w:pPr>
        <w:spacing w:before="120" w:line="276" w:lineRule="auto"/>
        <w:rPr>
          <w:rFonts w:ascii="Calibri" w:eastAsia="Calibri" w:hAnsi="Calibri"/>
          <w:b/>
          <w:i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466F08" w:rsidRPr="00466F08">
        <w:rPr>
          <w:rFonts w:ascii="Calibri" w:eastAsia="Calibri" w:hAnsi="Calibri"/>
          <w:b/>
          <w:sz w:val="24"/>
          <w:szCs w:val="24"/>
          <w:lang w:eastAsia="en-US"/>
        </w:rPr>
        <w:t>Budowa oświetlenia boiska do piłki nożnej w Klembowie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D9B4E22" w14:textId="77777777" w:rsidR="00B92639" w:rsidRDefault="00B9263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12EB07EA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E5571F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4C07EE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934C1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92639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58</cp:revision>
  <cp:lastPrinted>2012-01-20T09:48:00Z</cp:lastPrinted>
  <dcterms:created xsi:type="dcterms:W3CDTF">2023-04-26T19:11:00Z</dcterms:created>
  <dcterms:modified xsi:type="dcterms:W3CDTF">2024-04-30T09:47:00Z</dcterms:modified>
</cp:coreProperties>
</file>