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3959D804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351E4">
        <w:rPr>
          <w:rFonts w:ascii="Calibri" w:hAnsi="Calibri"/>
          <w:b/>
          <w:color w:val="FF0000"/>
          <w:sz w:val="24"/>
          <w:szCs w:val="24"/>
        </w:rPr>
        <w:t>1</w:t>
      </w:r>
      <w:r w:rsidR="00720EC0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FDCBD36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DD5374">
        <w:rPr>
          <w:rFonts w:ascii="Calibri" w:hAnsi="Calibri"/>
          <w:sz w:val="24"/>
          <w:szCs w:val="24"/>
        </w:rPr>
        <w:t xml:space="preserve"> </w:t>
      </w:r>
      <w:r w:rsidR="00DD5374" w:rsidRPr="00DD5374">
        <w:rPr>
          <w:rFonts w:ascii="Calibri" w:hAnsi="Calibri"/>
          <w:sz w:val="24"/>
          <w:szCs w:val="24"/>
        </w:rPr>
        <w:t>2024/BZP 00307875/01 z dnia 2024-04-30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04219581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BE1717" w:rsidRPr="00BE1717">
        <w:rPr>
          <w:rFonts w:ascii="Calibri" w:eastAsia="Calibri" w:hAnsi="Calibri"/>
          <w:b/>
          <w:bCs/>
          <w:sz w:val="24"/>
          <w:szCs w:val="24"/>
          <w:lang w:eastAsia="en-US"/>
        </w:rPr>
        <w:t>Budowa oświetlenia boiska do piłki nożnej w Klembowie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33E6C62" w14:textId="77777777" w:rsidR="00BC6485" w:rsidRDefault="00BC648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761CA73" w14:textId="77777777" w:rsidR="00976A6B" w:rsidRPr="004C517F" w:rsidRDefault="00976A6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DD5374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60690"/>
    <w:rsid w:val="0078198F"/>
    <w:rsid w:val="007848D4"/>
    <w:rsid w:val="00791EA1"/>
    <w:rsid w:val="007943E2"/>
    <w:rsid w:val="007A0AED"/>
    <w:rsid w:val="007A6E87"/>
    <w:rsid w:val="007B099F"/>
    <w:rsid w:val="007C7A0E"/>
    <w:rsid w:val="007D0F29"/>
    <w:rsid w:val="007D22DD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82</cp:revision>
  <cp:lastPrinted>2016-11-29T15:51:00Z</cp:lastPrinted>
  <dcterms:created xsi:type="dcterms:W3CDTF">2023-04-26T19:38:00Z</dcterms:created>
  <dcterms:modified xsi:type="dcterms:W3CDTF">2024-04-30T09:46:00Z</dcterms:modified>
</cp:coreProperties>
</file>