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940A4" w14:textId="690EA1EA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120782">
        <w:rPr>
          <w:rFonts w:ascii="Calibri" w:hAnsi="Calibri"/>
          <w:b/>
          <w:color w:val="FF0000"/>
          <w:sz w:val="24"/>
          <w:szCs w:val="24"/>
        </w:rPr>
        <w:t>1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4D7034">
        <w:rPr>
          <w:rFonts w:ascii="Calibri" w:hAnsi="Calibri"/>
          <w:b/>
          <w:sz w:val="24"/>
          <w:szCs w:val="24"/>
        </w:rPr>
        <w:t>4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1881C94C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9B2F63">
        <w:rPr>
          <w:rFonts w:ascii="Calibri" w:hAnsi="Calibri"/>
          <w:sz w:val="24"/>
          <w:szCs w:val="24"/>
        </w:rPr>
        <w:t xml:space="preserve"> </w:t>
      </w:r>
      <w:r w:rsidR="009B2F63" w:rsidRPr="009B2F63">
        <w:rPr>
          <w:rFonts w:ascii="Calibri" w:hAnsi="Calibri"/>
          <w:sz w:val="24"/>
          <w:szCs w:val="24"/>
        </w:rPr>
        <w:t>2024/BZP 00319246/01 z dnia 2024-05-10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28379D99" w:rsidR="007677AD" w:rsidRPr="00466F08" w:rsidRDefault="00B31AF0" w:rsidP="00A425B8">
      <w:pPr>
        <w:spacing w:before="120" w:line="276" w:lineRule="auto"/>
        <w:rPr>
          <w:rFonts w:ascii="Calibri" w:eastAsia="Calibri" w:hAnsi="Calibri"/>
          <w:b/>
          <w:iCs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7E34DC" w:rsidRPr="007E34DC">
        <w:rPr>
          <w:rFonts w:ascii="Calibri" w:eastAsia="Calibri" w:hAnsi="Calibri"/>
          <w:b/>
          <w:bCs/>
          <w:sz w:val="24"/>
          <w:szCs w:val="24"/>
          <w:lang w:eastAsia="en-US"/>
        </w:rPr>
        <w:t>Prace restauratorskie i budowlane przy zabytkowym cmentarzu parafii św. Klemensa Papieża i Męczennika w Klembowie</w:t>
      </w:r>
      <w:r w:rsidR="00120782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5D9B4E22" w14:textId="77777777" w:rsidR="00B92639" w:rsidRDefault="00B92639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12EB07EA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AF04FE9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855968B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7D3438BA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67BC01EE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9B2F63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934C1"/>
    <w:rsid w:val="001A577E"/>
    <w:rsid w:val="001B790B"/>
    <w:rsid w:val="001B7AE6"/>
    <w:rsid w:val="001C146B"/>
    <w:rsid w:val="001D450E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804C2"/>
    <w:rsid w:val="00284657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2F2E3F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66F08"/>
    <w:rsid w:val="00470AB2"/>
    <w:rsid w:val="00471CDE"/>
    <w:rsid w:val="00484098"/>
    <w:rsid w:val="00487E6C"/>
    <w:rsid w:val="004954EA"/>
    <w:rsid w:val="004A27CB"/>
    <w:rsid w:val="004B0ED4"/>
    <w:rsid w:val="004B7367"/>
    <w:rsid w:val="004C07EE"/>
    <w:rsid w:val="004C19D9"/>
    <w:rsid w:val="004C3AB9"/>
    <w:rsid w:val="004D0F21"/>
    <w:rsid w:val="004D3D3A"/>
    <w:rsid w:val="004D7034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1CA0"/>
    <w:rsid w:val="0058346B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34DC"/>
    <w:rsid w:val="007E426A"/>
    <w:rsid w:val="007F05A5"/>
    <w:rsid w:val="007F11BF"/>
    <w:rsid w:val="00801BD4"/>
    <w:rsid w:val="008109EE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5188E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2F63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251A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7E35"/>
    <w:rsid w:val="00AF59C8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92639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BF4B99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4178"/>
    <w:rsid w:val="00C95D9C"/>
    <w:rsid w:val="00C96348"/>
    <w:rsid w:val="00CA1CCC"/>
    <w:rsid w:val="00CB1D2E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22C1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332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62</cp:revision>
  <cp:lastPrinted>2012-01-20T09:48:00Z</cp:lastPrinted>
  <dcterms:created xsi:type="dcterms:W3CDTF">2023-04-26T19:11:00Z</dcterms:created>
  <dcterms:modified xsi:type="dcterms:W3CDTF">2024-05-10T11:18:00Z</dcterms:modified>
</cp:coreProperties>
</file>