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E38A0F" w14:textId="73026908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E500DB">
        <w:rPr>
          <w:rFonts w:ascii="Calibri" w:hAnsi="Calibri"/>
          <w:b/>
          <w:color w:val="FF0000"/>
          <w:sz w:val="24"/>
          <w:szCs w:val="24"/>
        </w:rPr>
        <w:t>1</w:t>
      </w:r>
      <w:r w:rsidR="00FA7D8B">
        <w:rPr>
          <w:rFonts w:ascii="Calibri" w:hAnsi="Calibri"/>
          <w:b/>
          <w:color w:val="FF0000"/>
          <w:sz w:val="24"/>
          <w:szCs w:val="24"/>
        </w:rPr>
        <w:t>6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FA7D8B">
        <w:rPr>
          <w:rFonts w:ascii="Calibri" w:hAnsi="Calibri"/>
          <w:b/>
          <w:sz w:val="24"/>
          <w:szCs w:val="24"/>
        </w:rPr>
        <w:t>4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0534091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384D6E34" w14:textId="71539649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4D71D7">
        <w:rPr>
          <w:rFonts w:ascii="Calibri" w:hAnsi="Calibri"/>
          <w:sz w:val="24"/>
          <w:szCs w:val="24"/>
        </w:rPr>
        <w:t xml:space="preserve"> </w:t>
      </w:r>
      <w:r w:rsidR="004D71D7" w:rsidRPr="004D71D7">
        <w:rPr>
          <w:rFonts w:ascii="Calibri" w:hAnsi="Calibri"/>
          <w:sz w:val="24"/>
          <w:szCs w:val="24"/>
        </w:rPr>
        <w:t>2024/BZP 00334358/01 z dnia 2024-05-22</w:t>
      </w:r>
    </w:p>
    <w:p w14:paraId="0D89993C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72C84C30" w14:textId="533B5329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D06D3E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r.</w:t>
      </w:r>
      <w:r w:rsidR="00D06D3E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-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D06D3E" w:rsidRPr="00D06D3E">
        <w:rPr>
          <w:rFonts w:ascii="Calibri" w:eastAsia="Calibri" w:hAnsi="Calibri"/>
          <w:b/>
          <w:bCs/>
          <w:color w:val="FFFFFF"/>
          <w:sz w:val="28"/>
          <w:szCs w:val="28"/>
          <w:lang w:eastAsia="en-US"/>
        </w:rPr>
        <w:t>t.j. Dz. U. z 2023 r., poz. 1605 z późn. zm.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091FD2E3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0041ECD6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24EA1546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33EEADB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5FC4B7E3" w14:textId="6E9E62D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18CF61A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66E0E8A7" w14:textId="4D42B96E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5D4A2AFA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015FB0A3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4F07FB56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756E10A9" w14:textId="77777777" w:rsidR="00457E5B" w:rsidRDefault="00457E5B" w:rsidP="001D2542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205597D" w14:textId="5F630971" w:rsidR="00391B70" w:rsidRPr="001D2542" w:rsidRDefault="00391B70" w:rsidP="001D2542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2859E6" w:rsidRPr="00457E5B">
        <w:rPr>
          <w:rFonts w:asciiTheme="minorHAnsi" w:eastAsia="Calibri" w:hAnsiTheme="minorHAnsi" w:cstheme="minorHAnsi"/>
          <w:b/>
          <w:iCs/>
          <w:sz w:val="24"/>
          <w:szCs w:val="24"/>
          <w:lang w:eastAsia="en-US"/>
        </w:rPr>
        <w:t>Kompleksowa dostawa paliwa gazowego do budynków i obiektów zarządzanych przez Gminę Klembów, GOK                      w Klembowie oraz Gminną Bibliotekę Publiczną w Klembowie przez okres 12 miesięcy</w:t>
      </w:r>
      <w:r w:rsidR="00457E5B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prowadzonego przez Gminę Klembów, oświadczam, co następuje: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1E4EBEBA" w14:textId="77777777" w:rsidTr="00734564">
        <w:tc>
          <w:tcPr>
            <w:tcW w:w="9212" w:type="dxa"/>
            <w:shd w:val="clear" w:color="auto" w:fill="767171"/>
          </w:tcPr>
          <w:p w14:paraId="7246B9B1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0D29F460" w14:textId="77777777" w:rsidTr="0094031B">
        <w:tc>
          <w:tcPr>
            <w:tcW w:w="9212" w:type="dxa"/>
            <w:shd w:val="clear" w:color="auto" w:fill="auto"/>
          </w:tcPr>
          <w:p w14:paraId="4DF7B020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322C8B33" w14:textId="77777777" w:rsidR="002859E6" w:rsidRDefault="002859E6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8491749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70F3326" w14:textId="77777777" w:rsidR="00F33E1E" w:rsidRPr="00F06A95" w:rsidRDefault="002859E6" w:rsidP="002859E6">
            <w:pPr>
              <w:spacing w:before="120" w:after="120"/>
              <w:jc w:val="center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</w:t>
            </w:r>
            <w:r w:rsidR="00F33E1E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7C8C7C4" w14:textId="77777777" w:rsidR="00F33E1E" w:rsidRPr="00F06A95" w:rsidRDefault="00F33E1E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997329" w:rsidRPr="00F06A95" w14:paraId="4D746F9E" w14:textId="77777777" w:rsidTr="00BF70F8">
        <w:tc>
          <w:tcPr>
            <w:tcW w:w="9212" w:type="dxa"/>
            <w:shd w:val="clear" w:color="auto" w:fill="767171"/>
          </w:tcPr>
          <w:p w14:paraId="1708F38F" w14:textId="77777777" w:rsidR="00997329" w:rsidRPr="005061E3" w:rsidRDefault="00997329" w:rsidP="00BF70F8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997329" w:rsidRPr="00F06A95" w14:paraId="1572D9B9" w14:textId="77777777" w:rsidTr="00BF70F8">
        <w:tc>
          <w:tcPr>
            <w:tcW w:w="9212" w:type="dxa"/>
            <w:shd w:val="clear" w:color="auto" w:fill="auto"/>
          </w:tcPr>
          <w:p w14:paraId="06EAE2DC" w14:textId="77777777" w:rsidR="00997329" w:rsidRPr="00F06A95" w:rsidRDefault="00997329" w:rsidP="00BF70F8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przez Zamawiającego w Rozdziale IX Specyfikacji Warunków Zamówienia (SWZ) polegam na zasobach następującego/ych podmiotu/ów: …, w następującym zakresie: …………………………………………………………………………………………………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C0DB8F5" w14:textId="77777777" w:rsidR="00997329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357D8132" w14:textId="77777777" w:rsidR="00997329" w:rsidRPr="00F06A95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AD22E1C" w14:textId="77777777" w:rsidR="00997329" w:rsidRPr="00F06A95" w:rsidRDefault="00997329" w:rsidP="00BF70F8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Miejscowość: …, dn. …                                                               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C3FC4EF" w14:textId="77777777" w:rsidR="00997329" w:rsidRPr="00F06A95" w:rsidRDefault="00997329" w:rsidP="00BF70F8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21739F6" w14:textId="77777777" w:rsidR="00997329" w:rsidRPr="00F06A95" w:rsidRDefault="00997329" w:rsidP="00997329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997329" w:rsidRPr="00F06A95" w14:paraId="23D1B79D" w14:textId="77777777" w:rsidTr="00BF70F8">
        <w:tc>
          <w:tcPr>
            <w:tcW w:w="9212" w:type="dxa"/>
            <w:shd w:val="clear" w:color="auto" w:fill="767171"/>
          </w:tcPr>
          <w:p w14:paraId="00179592" w14:textId="77777777" w:rsidR="00997329" w:rsidRPr="005061E3" w:rsidRDefault="00997329" w:rsidP="00BF70F8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997329" w:rsidRPr="00F06A95" w14:paraId="1592480E" w14:textId="77777777" w:rsidTr="00BF70F8">
        <w:tc>
          <w:tcPr>
            <w:tcW w:w="9212" w:type="dxa"/>
            <w:shd w:val="clear" w:color="auto" w:fill="auto"/>
          </w:tcPr>
          <w:p w14:paraId="3F7DD701" w14:textId="77777777" w:rsidR="00997329" w:rsidRPr="00F06A95" w:rsidRDefault="00997329" w:rsidP="00BF70F8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         i zgodne z prawdą oraz zostały przedstawione z pełną świadomością konsekwencji wprowadzenia Zamawiającego w błąd przy przedstawieniu informacji.          </w:t>
            </w:r>
          </w:p>
          <w:p w14:paraId="59AE2817" w14:textId="77777777" w:rsidR="00997329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944D552" w14:textId="77777777" w:rsidR="00997329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0B871E6" w14:textId="77777777" w:rsidR="00997329" w:rsidRPr="00F06A95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EF6467E" w14:textId="77777777" w:rsidR="00997329" w:rsidRPr="00F06A95" w:rsidRDefault="00997329" w:rsidP="00BF70F8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Miejscowość: …, dn. …                                                                  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38FB239E" w14:textId="77777777" w:rsidR="00997329" w:rsidRPr="00F06A95" w:rsidRDefault="00997329" w:rsidP="00BF70F8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7AD580D" w14:textId="77777777" w:rsidR="0070473A" w:rsidRPr="00024D64" w:rsidRDefault="0070473A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3017E0BC" w14:textId="77777777"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1F15695C" w14:textId="77777777" w:rsidR="001D2542" w:rsidRPr="00024D64" w:rsidRDefault="001D2542">
      <w:pPr>
        <w:rPr>
          <w:rFonts w:ascii="Calibri Light" w:hAnsi="Calibri Light" w:cs="Calibri Light"/>
          <w:b/>
          <w:sz w:val="24"/>
          <w:szCs w:val="24"/>
        </w:rPr>
      </w:pPr>
    </w:p>
    <w:sectPr w:rsidR="001D2542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82233" w14:textId="77777777" w:rsidR="00554694" w:rsidRDefault="00554694" w:rsidP="001555DB">
      <w:r>
        <w:separator/>
      </w:r>
    </w:p>
  </w:endnote>
  <w:endnote w:type="continuationSeparator" w:id="0">
    <w:p w14:paraId="6613F91C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AB22E" w14:textId="77777777" w:rsidR="00BA3D29" w:rsidRDefault="00A43A5A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FF1C6F">
      <w:rPr>
        <w:noProof/>
      </w:rPr>
      <w:t>1</w:t>
    </w:r>
    <w:r>
      <w:rPr>
        <w:noProof/>
      </w:rPr>
      <w:fldChar w:fldCharType="end"/>
    </w:r>
  </w:p>
  <w:p w14:paraId="2A327F2E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FA5EA6" w14:textId="77777777" w:rsidR="00554694" w:rsidRDefault="00554694" w:rsidP="001555DB">
      <w:r>
        <w:separator/>
      </w:r>
    </w:p>
  </w:footnote>
  <w:footnote w:type="continuationSeparator" w:id="0">
    <w:p w14:paraId="57C8F336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DA1B9D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86214FA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5CB847B" w14:textId="77777777" w:rsidR="001555DB" w:rsidRDefault="004D71D7">
    <w:pPr>
      <w:pStyle w:val="Nagwek"/>
    </w:pPr>
    <w:r>
      <w:rPr>
        <w:noProof/>
        <w:color w:val="339966"/>
      </w:rPr>
      <w:pict w14:anchorId="37150BAA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394071">
    <w:abstractNumId w:val="1"/>
  </w:num>
  <w:num w:numId="2" w16cid:durableId="1109005077">
    <w:abstractNumId w:val="36"/>
  </w:num>
  <w:num w:numId="3" w16cid:durableId="358622993">
    <w:abstractNumId w:val="40"/>
  </w:num>
  <w:num w:numId="4" w16cid:durableId="857738078">
    <w:abstractNumId w:val="32"/>
  </w:num>
  <w:num w:numId="5" w16cid:durableId="689143062">
    <w:abstractNumId w:val="53"/>
  </w:num>
  <w:num w:numId="6" w16cid:durableId="205797552">
    <w:abstractNumId w:val="55"/>
  </w:num>
  <w:num w:numId="7" w16cid:durableId="167212615">
    <w:abstractNumId w:val="26"/>
  </w:num>
  <w:num w:numId="8" w16cid:durableId="330062214">
    <w:abstractNumId w:val="49"/>
  </w:num>
  <w:num w:numId="9" w16cid:durableId="1892881754">
    <w:abstractNumId w:val="47"/>
  </w:num>
  <w:num w:numId="10" w16cid:durableId="1819954793">
    <w:abstractNumId w:val="38"/>
  </w:num>
  <w:num w:numId="11" w16cid:durableId="287320691">
    <w:abstractNumId w:val="61"/>
  </w:num>
  <w:num w:numId="12" w16cid:durableId="211574908">
    <w:abstractNumId w:val="46"/>
  </w:num>
  <w:num w:numId="13" w16cid:durableId="505706549">
    <w:abstractNumId w:val="57"/>
  </w:num>
  <w:num w:numId="14" w16cid:durableId="846287023">
    <w:abstractNumId w:val="43"/>
  </w:num>
  <w:num w:numId="15" w16cid:durableId="97603708">
    <w:abstractNumId w:val="58"/>
  </w:num>
  <w:num w:numId="16" w16cid:durableId="1367222397">
    <w:abstractNumId w:val="45"/>
  </w:num>
  <w:num w:numId="17" w16cid:durableId="77873674">
    <w:abstractNumId w:val="59"/>
  </w:num>
  <w:num w:numId="18" w16cid:durableId="1211767299">
    <w:abstractNumId w:val="51"/>
  </w:num>
  <w:num w:numId="19" w16cid:durableId="1823232452">
    <w:abstractNumId w:val="52"/>
  </w:num>
  <w:num w:numId="20" w16cid:durableId="784496443">
    <w:abstractNumId w:val="34"/>
  </w:num>
  <w:num w:numId="21" w16cid:durableId="148595568">
    <w:abstractNumId w:val="56"/>
  </w:num>
  <w:num w:numId="22" w16cid:durableId="1403917209">
    <w:abstractNumId w:val="39"/>
  </w:num>
  <w:num w:numId="23" w16cid:durableId="167867922">
    <w:abstractNumId w:val="44"/>
  </w:num>
  <w:num w:numId="24" w16cid:durableId="1278219548">
    <w:abstractNumId w:val="29"/>
  </w:num>
  <w:num w:numId="25" w16cid:durableId="892814171">
    <w:abstractNumId w:val="48"/>
  </w:num>
  <w:num w:numId="26" w16cid:durableId="1076050164">
    <w:abstractNumId w:val="50"/>
  </w:num>
  <w:num w:numId="27" w16cid:durableId="1589730703">
    <w:abstractNumId w:val="37"/>
  </w:num>
  <w:num w:numId="28" w16cid:durableId="248127306">
    <w:abstractNumId w:val="22"/>
  </w:num>
  <w:num w:numId="29" w16cid:durableId="1819685540">
    <w:abstractNumId w:val="30"/>
  </w:num>
  <w:num w:numId="30" w16cid:durableId="1558275221">
    <w:abstractNumId w:val="27"/>
  </w:num>
  <w:num w:numId="31" w16cid:durableId="792406888">
    <w:abstractNumId w:val="42"/>
  </w:num>
  <w:num w:numId="32" w16cid:durableId="123400489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4030C"/>
    <w:rsid w:val="00054260"/>
    <w:rsid w:val="000612E3"/>
    <w:rsid w:val="00063893"/>
    <w:rsid w:val="0006554F"/>
    <w:rsid w:val="000705E8"/>
    <w:rsid w:val="0007106C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D2542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323F"/>
    <w:rsid w:val="002662CD"/>
    <w:rsid w:val="0028075D"/>
    <w:rsid w:val="00284FFC"/>
    <w:rsid w:val="002859E6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50A4"/>
    <w:rsid w:val="00387844"/>
    <w:rsid w:val="00391B70"/>
    <w:rsid w:val="00392372"/>
    <w:rsid w:val="00397167"/>
    <w:rsid w:val="003A31FF"/>
    <w:rsid w:val="003A7C23"/>
    <w:rsid w:val="003C773A"/>
    <w:rsid w:val="003D1225"/>
    <w:rsid w:val="003E7ADD"/>
    <w:rsid w:val="003E7E16"/>
    <w:rsid w:val="003F6235"/>
    <w:rsid w:val="00400796"/>
    <w:rsid w:val="00402AE7"/>
    <w:rsid w:val="00405B89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3907"/>
    <w:rsid w:val="00456E08"/>
    <w:rsid w:val="00457E5B"/>
    <w:rsid w:val="00461156"/>
    <w:rsid w:val="00471CDE"/>
    <w:rsid w:val="00475B58"/>
    <w:rsid w:val="00487E6C"/>
    <w:rsid w:val="004A7312"/>
    <w:rsid w:val="004B0C7E"/>
    <w:rsid w:val="004B2014"/>
    <w:rsid w:val="004B7367"/>
    <w:rsid w:val="004C3AB9"/>
    <w:rsid w:val="004D71D7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D3F76"/>
    <w:rsid w:val="007E1758"/>
    <w:rsid w:val="007F491C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B092E"/>
    <w:rsid w:val="008B7A50"/>
    <w:rsid w:val="008C35E3"/>
    <w:rsid w:val="008C3E2F"/>
    <w:rsid w:val="008D55BE"/>
    <w:rsid w:val="008E2780"/>
    <w:rsid w:val="008E6106"/>
    <w:rsid w:val="008F0661"/>
    <w:rsid w:val="008F2608"/>
    <w:rsid w:val="008F3A63"/>
    <w:rsid w:val="008F6B42"/>
    <w:rsid w:val="00907664"/>
    <w:rsid w:val="00913F2F"/>
    <w:rsid w:val="00916052"/>
    <w:rsid w:val="009164FE"/>
    <w:rsid w:val="00925CFD"/>
    <w:rsid w:val="009304AC"/>
    <w:rsid w:val="00935B1B"/>
    <w:rsid w:val="0094031B"/>
    <w:rsid w:val="009464D2"/>
    <w:rsid w:val="009470B7"/>
    <w:rsid w:val="00952A86"/>
    <w:rsid w:val="0095737D"/>
    <w:rsid w:val="009827E5"/>
    <w:rsid w:val="00983333"/>
    <w:rsid w:val="00997329"/>
    <w:rsid w:val="009A0324"/>
    <w:rsid w:val="009A5FE1"/>
    <w:rsid w:val="009B339C"/>
    <w:rsid w:val="009B395D"/>
    <w:rsid w:val="009B6CAD"/>
    <w:rsid w:val="009C31D2"/>
    <w:rsid w:val="009C5A94"/>
    <w:rsid w:val="009D47B7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A66E1"/>
    <w:rsid w:val="00AB27FB"/>
    <w:rsid w:val="00AB512C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5B53"/>
    <w:rsid w:val="00B36B86"/>
    <w:rsid w:val="00B418D6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C02D3"/>
    <w:rsid w:val="00BC1333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26384"/>
    <w:rsid w:val="00C315CA"/>
    <w:rsid w:val="00C336DE"/>
    <w:rsid w:val="00C34986"/>
    <w:rsid w:val="00C355CA"/>
    <w:rsid w:val="00C362B6"/>
    <w:rsid w:val="00C44A8E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6D3E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5285E"/>
    <w:rsid w:val="00D53065"/>
    <w:rsid w:val="00D6712E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0DB"/>
    <w:rsid w:val="00E50563"/>
    <w:rsid w:val="00E50B68"/>
    <w:rsid w:val="00E54414"/>
    <w:rsid w:val="00E67288"/>
    <w:rsid w:val="00E67C83"/>
    <w:rsid w:val="00E731F7"/>
    <w:rsid w:val="00E87057"/>
    <w:rsid w:val="00E926E1"/>
    <w:rsid w:val="00E92A49"/>
    <w:rsid w:val="00E96466"/>
    <w:rsid w:val="00EA18AD"/>
    <w:rsid w:val="00EA461F"/>
    <w:rsid w:val="00EA5168"/>
    <w:rsid w:val="00ED0513"/>
    <w:rsid w:val="00ED1910"/>
    <w:rsid w:val="00ED5799"/>
    <w:rsid w:val="00ED5A2F"/>
    <w:rsid w:val="00ED6592"/>
    <w:rsid w:val="00EE7CCF"/>
    <w:rsid w:val="00EF6989"/>
    <w:rsid w:val="00EF7A3C"/>
    <w:rsid w:val="00EF7AAF"/>
    <w:rsid w:val="00F01A0A"/>
    <w:rsid w:val="00F04D2E"/>
    <w:rsid w:val="00F06A95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7996"/>
    <w:rsid w:val="00F80ED2"/>
    <w:rsid w:val="00F82050"/>
    <w:rsid w:val="00F87AB9"/>
    <w:rsid w:val="00FA2539"/>
    <w:rsid w:val="00FA7BCA"/>
    <w:rsid w:val="00FA7D8B"/>
    <w:rsid w:val="00FB66E8"/>
    <w:rsid w:val="00FC2AAF"/>
    <w:rsid w:val="00FC3DCB"/>
    <w:rsid w:val="00FC52AC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DA32D"/>
  <w15:docId w15:val="{9BA523B4-3F76-4651-BE2D-27DBA5D2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401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20</cp:revision>
  <cp:lastPrinted>2012-01-20T09:48:00Z</cp:lastPrinted>
  <dcterms:created xsi:type="dcterms:W3CDTF">2023-04-26T19:30:00Z</dcterms:created>
  <dcterms:modified xsi:type="dcterms:W3CDTF">2024-05-22T08:57:00Z</dcterms:modified>
</cp:coreProperties>
</file>