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41F89194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37ACE">
        <w:rPr>
          <w:rFonts w:ascii="Calibri" w:hAnsi="Calibri"/>
          <w:b/>
          <w:color w:val="FF0000"/>
          <w:sz w:val="24"/>
          <w:szCs w:val="24"/>
        </w:rPr>
        <w:t>1</w:t>
      </w:r>
      <w:r w:rsidR="00EB2633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69CFDDD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640707">
        <w:rPr>
          <w:rFonts w:ascii="Calibri" w:hAnsi="Calibri"/>
          <w:sz w:val="24"/>
          <w:szCs w:val="24"/>
        </w:rPr>
        <w:t xml:space="preserve"> </w:t>
      </w:r>
      <w:r w:rsidR="00640707" w:rsidRPr="00640707">
        <w:rPr>
          <w:rFonts w:ascii="Calibri" w:hAnsi="Calibri"/>
          <w:sz w:val="24"/>
          <w:szCs w:val="24"/>
        </w:rPr>
        <w:t>2024/BZP 00334358/01 z dnia 2024-05-22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C711EF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4708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5EF60D41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96122" w:rsidRPr="0029612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10C87" w:rsidRPr="00387A3F" w14:paraId="6E0C19CB" w14:textId="77777777" w:rsidTr="00BF70F8">
        <w:tc>
          <w:tcPr>
            <w:tcW w:w="9288" w:type="dxa"/>
            <w:shd w:val="clear" w:color="auto" w:fill="767171"/>
          </w:tcPr>
          <w:p w14:paraId="57979A6D" w14:textId="77777777" w:rsidR="00E10C87" w:rsidRPr="00387A3F" w:rsidRDefault="00E10C87" w:rsidP="00BF70F8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E10C87" w:rsidRPr="004C517F" w14:paraId="5B1B9C4C" w14:textId="77777777" w:rsidTr="00BF70F8">
        <w:tc>
          <w:tcPr>
            <w:tcW w:w="9288" w:type="dxa"/>
            <w:shd w:val="clear" w:color="auto" w:fill="auto"/>
          </w:tcPr>
          <w:p w14:paraId="6146648D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na którego/ych zasoby powołuję się w niniejszym postępowaniu </w:t>
            </w:r>
            <w:r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            w zależności od podmiotu: NIP/PESEL, KRS/CEiDG)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648C4CF6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udzielenie zamówienia.</w:t>
            </w:r>
          </w:p>
          <w:p w14:paraId="1B99DB80" w14:textId="77777777" w:rsidR="00E10C87" w:rsidRPr="004C517F" w:rsidRDefault="00E10C87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7886814F" w14:textId="77777777" w:rsidR="00E10C87" w:rsidRPr="004C517F" w:rsidRDefault="00E10C87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A6B6623" w14:textId="77777777" w:rsidR="00E10C87" w:rsidRDefault="00E10C8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71DD7327" w14:textId="77777777" w:rsidR="00E10C87" w:rsidRPr="004C517F" w:rsidRDefault="00E10C8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68F8E3D3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</w:t>
            </w:r>
            <w:r w:rsidR="00046DB7" w:rsidRPr="00046DB7">
              <w:rPr>
                <w:rFonts w:ascii="Calibri" w:hAnsi="Calibri"/>
                <w:sz w:val="24"/>
                <w:szCs w:val="24"/>
              </w:rPr>
              <w:t>t.j. Dz. U. z 2024 r., poz. 507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640707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1F618E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3098C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0707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25CFD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7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C77F6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0C87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688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73</cp:revision>
  <cp:lastPrinted>2016-11-29T15:51:00Z</cp:lastPrinted>
  <dcterms:created xsi:type="dcterms:W3CDTF">2023-04-26T19:38:00Z</dcterms:created>
  <dcterms:modified xsi:type="dcterms:W3CDTF">2024-05-22T08:57:00Z</dcterms:modified>
</cp:coreProperties>
</file>