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CAD2E" w14:textId="2B66C4FA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253791">
        <w:rPr>
          <w:rFonts w:asciiTheme="minorHAnsi" w:hAnsiTheme="minorHAnsi"/>
          <w:b/>
          <w:color w:val="FF0000"/>
          <w:sz w:val="24"/>
          <w:szCs w:val="24"/>
        </w:rPr>
        <w:t>17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53791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112C91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5613DD90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AB5312">
        <w:rPr>
          <w:rFonts w:asciiTheme="minorHAnsi" w:hAnsiTheme="minorHAnsi"/>
          <w:sz w:val="24"/>
          <w:szCs w:val="24"/>
        </w:rPr>
        <w:t xml:space="preserve"> </w:t>
      </w:r>
      <w:r w:rsidR="00AB5312" w:rsidRPr="00AB5312">
        <w:rPr>
          <w:rFonts w:asciiTheme="minorHAnsi" w:hAnsiTheme="minorHAnsi"/>
          <w:sz w:val="24"/>
          <w:szCs w:val="24"/>
        </w:rPr>
        <w:t>2024/BZP 00336403/01 z dnia 2024-05-23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3479A71" w14:textId="77777777" w:rsidR="00950A99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4CFCC322" w14:textId="58AD2BF6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t.j. Dz.</w:t>
            </w:r>
            <w:r w:rsid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U. z 2023 r.</w:t>
            </w:r>
            <w:r w:rsid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,</w:t>
            </w:r>
            <w:r w:rsidR="00253791" w:rsidRPr="00253791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poz. 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51835989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5884859F" w14:textId="77777777" w:rsidR="00253791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4D5A958A" w14:textId="238FFA53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  <w:r w:rsidR="00253791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3728DF60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4BABD90A" w14:textId="09338E8F" w:rsidR="00240577" w:rsidRPr="00D82FA0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Dostawa produktów żywnościowych do placówek oświatowych Gminy Klembów w I</w:t>
      </w:r>
      <w:r w:rsidR="00253791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I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 xml:space="preserve"> półroczu 2024 roku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35A22E05" w14:textId="051C7136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9CC483D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CFC1E82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A8EAD" w14:textId="77777777" w:rsidR="000959A7" w:rsidRDefault="000959A7" w:rsidP="001555DB">
      <w:r>
        <w:separator/>
      </w:r>
    </w:p>
  </w:endnote>
  <w:endnote w:type="continuationSeparator" w:id="0">
    <w:p w14:paraId="1DB136D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62E9C" w14:textId="77777777" w:rsidR="00340CA0" w:rsidRDefault="00AB5312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B05D0" w14:textId="77777777" w:rsidR="000959A7" w:rsidRDefault="000959A7" w:rsidP="001555DB">
      <w:r>
        <w:separator/>
      </w:r>
    </w:p>
  </w:footnote>
  <w:footnote w:type="continuationSeparator" w:id="0">
    <w:p w14:paraId="66A533CC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AB5312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103</cp:revision>
  <cp:lastPrinted>2016-09-07T13:46:00Z</cp:lastPrinted>
  <dcterms:created xsi:type="dcterms:W3CDTF">2021-08-08T18:36:00Z</dcterms:created>
  <dcterms:modified xsi:type="dcterms:W3CDTF">2024-05-23T09:34:00Z</dcterms:modified>
</cp:coreProperties>
</file>