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4D0416E7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1244B">
        <w:rPr>
          <w:rFonts w:ascii="Calibri" w:hAnsi="Calibri"/>
          <w:b/>
          <w:color w:val="FF0000"/>
          <w:sz w:val="24"/>
          <w:szCs w:val="24"/>
        </w:rPr>
        <w:t>1</w:t>
      </w:r>
      <w:r w:rsidR="0070143B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057AFC8C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ED2331">
        <w:rPr>
          <w:rFonts w:ascii="Calibri" w:hAnsi="Calibri"/>
          <w:sz w:val="24"/>
          <w:szCs w:val="24"/>
        </w:rPr>
        <w:t xml:space="preserve"> </w:t>
      </w:r>
      <w:r w:rsidR="00ED2331" w:rsidRPr="00ED2331">
        <w:rPr>
          <w:rFonts w:ascii="Calibri" w:hAnsi="Calibri"/>
          <w:sz w:val="24"/>
          <w:szCs w:val="24"/>
        </w:rPr>
        <w:t>2024/BZP 00356662/01 z dnia 2024-06-07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43E69874" w:rsidR="00811FCE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70143B" w:rsidRPr="0070143B">
        <w:rPr>
          <w:rFonts w:ascii="Calibri" w:eastAsia="Calibri" w:hAnsi="Calibri"/>
          <w:b/>
          <w:bCs/>
          <w:sz w:val="24"/>
          <w:szCs w:val="24"/>
          <w:lang w:eastAsia="en-US"/>
        </w:rPr>
        <w:t>Budowa strażnicy z zapleczem socjalnym i technicznym dla Ochotniczej Straży</w:t>
      </w:r>
      <w:r w:rsidR="0070143B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</w:t>
      </w:r>
      <w:r w:rsidR="0070143B" w:rsidRPr="0070143B">
        <w:rPr>
          <w:rFonts w:ascii="Calibri" w:eastAsia="Calibri" w:hAnsi="Calibri"/>
          <w:b/>
          <w:bCs/>
          <w:sz w:val="24"/>
          <w:szCs w:val="24"/>
          <w:lang w:eastAsia="en-US"/>
        </w:rPr>
        <w:t>Pożarnej w Klembowie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ED2331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31FF"/>
    <w:rsid w:val="003A7C23"/>
    <w:rsid w:val="003C72DA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0AB8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72</cp:revision>
  <cp:lastPrinted>2012-01-20T09:48:00Z</cp:lastPrinted>
  <dcterms:created xsi:type="dcterms:W3CDTF">2023-04-26T19:30:00Z</dcterms:created>
  <dcterms:modified xsi:type="dcterms:W3CDTF">2024-06-07T09:53:00Z</dcterms:modified>
</cp:coreProperties>
</file>