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CAD2E" w14:textId="340F3B2A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3C74DA">
        <w:rPr>
          <w:rFonts w:asciiTheme="minorHAnsi" w:hAnsiTheme="minorHAnsi"/>
          <w:b/>
          <w:color w:val="FF0000"/>
          <w:sz w:val="24"/>
          <w:szCs w:val="24"/>
        </w:rPr>
        <w:t>20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253791">
        <w:rPr>
          <w:rFonts w:asciiTheme="minorHAnsi" w:hAnsiTheme="minorHAnsi"/>
          <w:b/>
          <w:sz w:val="24"/>
          <w:szCs w:val="24"/>
        </w:rPr>
        <w:t>4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3C74DA">
        <w:rPr>
          <w:rFonts w:asciiTheme="minorHAnsi" w:hAnsiTheme="minorHAnsi"/>
          <w:sz w:val="24"/>
          <w:szCs w:val="24"/>
        </w:rPr>
        <w:t>6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56BC8976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19F26636" w14:textId="4815DE2C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AB5312">
        <w:rPr>
          <w:rFonts w:asciiTheme="minorHAnsi" w:hAnsiTheme="minorHAnsi"/>
          <w:sz w:val="24"/>
          <w:szCs w:val="24"/>
        </w:rPr>
        <w:t xml:space="preserve"> </w:t>
      </w:r>
      <w:r w:rsidR="00E90F5C" w:rsidRPr="00E90F5C">
        <w:rPr>
          <w:rFonts w:asciiTheme="minorHAnsi" w:hAnsiTheme="minorHAnsi"/>
          <w:sz w:val="24"/>
          <w:szCs w:val="24"/>
        </w:rPr>
        <w:t>2024/BZP 00399256/01 z dnia 2024-07-05</w:t>
      </w:r>
    </w:p>
    <w:p w14:paraId="0347E024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17D6C047" w14:textId="77777777" w:rsidTr="00256393">
        <w:tc>
          <w:tcPr>
            <w:tcW w:w="9212" w:type="dxa"/>
            <w:shd w:val="clear" w:color="auto" w:fill="767171"/>
          </w:tcPr>
          <w:p w14:paraId="776E733B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3479A71" w14:textId="77777777" w:rsidR="00950A99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4CFCC322" w14:textId="710E40D3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</w:t>
            </w:r>
            <w:r w:rsidR="00253791" w:rsidRP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t.j. Dz.</w:t>
            </w:r>
            <w:r w:rsid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253791" w:rsidRP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U. z 2023 r.</w:t>
            </w:r>
            <w:r w:rsid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,</w:t>
            </w:r>
            <w:r w:rsidR="00253791" w:rsidRP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poz. 70</w:t>
            </w:r>
            <w:r w:rsidR="001F6F4D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z późn. zm.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  <w:r w:rsidR="001F6F4D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249B1DDD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240577" w:rsidRPr="00864A46" w14:paraId="4303B35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6DD5785B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3177296E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437D29DE" w14:textId="51835989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</w:t>
            </w:r>
          </w:p>
          <w:p w14:paraId="33BBF960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5884859F" w14:textId="77777777" w:rsidR="00253791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</w:p>
          <w:p w14:paraId="4D5A958A" w14:textId="238FFA53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</w:t>
            </w:r>
            <w:r w:rsidR="00253791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2727BBC8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3A5BA9AB" w14:textId="3728DF60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</w:t>
            </w:r>
          </w:p>
          <w:p w14:paraId="6988DFEF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00049A9B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4BABD90A" w14:textId="60192E7E" w:rsidR="00240577" w:rsidRPr="003C74DA" w:rsidRDefault="00D82FA0" w:rsidP="00864A46">
      <w:pPr>
        <w:spacing w:before="120" w:after="120" w:line="360" w:lineRule="auto"/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="00240577" w:rsidRPr="00864A46">
        <w:rPr>
          <w:rFonts w:asciiTheme="minorHAnsi" w:hAnsiTheme="minorHAnsi"/>
          <w:sz w:val="24"/>
          <w:szCs w:val="24"/>
        </w:rPr>
        <w:t xml:space="preserve">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3C74DA" w:rsidRPr="003C74DA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Dostawa kruszyw drogowych oraz usługa równania dróg gminnych w 2024 roku w Gminie Klembów</w:t>
      </w:r>
      <w:r w:rsidR="00240577" w:rsidRPr="00864A46">
        <w:rPr>
          <w:rFonts w:asciiTheme="minorHAnsi" w:hAnsiTheme="minorHAnsi"/>
          <w:i/>
          <w:sz w:val="24"/>
          <w:szCs w:val="24"/>
        </w:rPr>
        <w:t>,</w:t>
      </w:r>
      <w:r w:rsidR="00240577"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 xml:space="preserve">w ustawie z dnia </w:t>
      </w:r>
      <w:r>
        <w:rPr>
          <w:rFonts w:asciiTheme="minorHAnsi" w:hAnsiTheme="minorHAnsi"/>
          <w:sz w:val="24"/>
          <w:szCs w:val="24"/>
        </w:rPr>
        <w:t xml:space="preserve">        </w:t>
      </w:r>
      <w:r w:rsidR="00240577" w:rsidRPr="00864A46">
        <w:rPr>
          <w:rFonts w:asciiTheme="minorHAnsi" w:hAnsiTheme="minorHAnsi"/>
          <w:sz w:val="24"/>
          <w:szCs w:val="24"/>
        </w:rPr>
        <w:t>12 stycznia 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r. 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1F6F4D">
        <w:rPr>
          <w:rFonts w:asciiTheme="minorHAnsi" w:hAnsiTheme="minorHAnsi"/>
          <w:sz w:val="24"/>
          <w:szCs w:val="24"/>
        </w:rPr>
        <w:t xml:space="preserve"> z późn. zm.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1AB23F56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43347A64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4F48385A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20A6AF5C" w14:textId="77777777" w:rsidR="00AF4DC1" w:rsidRDefault="00AF4DC1" w:rsidP="00240577">
      <w:pPr>
        <w:rPr>
          <w:rFonts w:asciiTheme="minorHAnsi" w:hAnsiTheme="minorHAnsi"/>
          <w:sz w:val="24"/>
          <w:szCs w:val="24"/>
        </w:rPr>
      </w:pPr>
    </w:p>
    <w:p w14:paraId="3CA03479" w14:textId="77777777" w:rsidR="00D82FA0" w:rsidRDefault="00D82FA0" w:rsidP="00240577">
      <w:pPr>
        <w:rPr>
          <w:rFonts w:asciiTheme="minorHAnsi" w:hAnsiTheme="minorHAnsi"/>
          <w:sz w:val="24"/>
          <w:szCs w:val="24"/>
        </w:rPr>
      </w:pPr>
    </w:p>
    <w:p w14:paraId="43D91556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7BD44D01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48F1F3A2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35A22E05" w14:textId="411971D6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9CC483D" w14:textId="77777777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CFC1E82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3A8EAD" w14:textId="77777777" w:rsidR="000959A7" w:rsidRDefault="000959A7" w:rsidP="001555DB">
      <w:r>
        <w:separator/>
      </w:r>
    </w:p>
  </w:endnote>
  <w:endnote w:type="continuationSeparator" w:id="0">
    <w:p w14:paraId="1DB136D9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62E9C" w14:textId="77777777" w:rsidR="00340CA0" w:rsidRDefault="00E90F5C" w:rsidP="00340CA0">
    <w:pPr>
      <w:pStyle w:val="Stopka"/>
      <w:jc w:val="right"/>
    </w:pPr>
    <w:r>
      <w:rPr>
        <w:noProof/>
      </w:rPr>
      <w:pict w14:anchorId="70FDFDB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3AF6F695" w14:textId="77777777" w:rsidR="00340CA0" w:rsidRDefault="00340CA0" w:rsidP="00F04D2E">
    <w:pPr>
      <w:pStyle w:val="Stopka"/>
    </w:pPr>
  </w:p>
  <w:p w14:paraId="2F5E78CA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B05D0" w14:textId="77777777" w:rsidR="000959A7" w:rsidRDefault="000959A7" w:rsidP="001555DB">
      <w:r>
        <w:separator/>
      </w:r>
    </w:p>
  </w:footnote>
  <w:footnote w:type="continuationSeparator" w:id="0">
    <w:p w14:paraId="66A533CC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85F22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4E64DC7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5242AE7F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632D2ADB" w14:textId="77777777" w:rsidR="001555DB" w:rsidRDefault="00E90F5C">
    <w:pPr>
      <w:pStyle w:val="Nagwek"/>
    </w:pPr>
    <w:r>
      <w:rPr>
        <w:noProof/>
        <w:color w:val="339966"/>
      </w:rPr>
      <w:pict w14:anchorId="5177838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79603">
    <w:abstractNumId w:val="1"/>
  </w:num>
  <w:num w:numId="2" w16cid:durableId="1756515705">
    <w:abstractNumId w:val="36"/>
  </w:num>
  <w:num w:numId="3" w16cid:durableId="2121795539">
    <w:abstractNumId w:val="40"/>
  </w:num>
  <w:num w:numId="4" w16cid:durableId="544828461">
    <w:abstractNumId w:val="32"/>
  </w:num>
  <w:num w:numId="5" w16cid:durableId="496656386">
    <w:abstractNumId w:val="53"/>
  </w:num>
  <w:num w:numId="6" w16cid:durableId="1753433868">
    <w:abstractNumId w:val="55"/>
  </w:num>
  <w:num w:numId="7" w16cid:durableId="378014247">
    <w:abstractNumId w:val="26"/>
  </w:num>
  <w:num w:numId="8" w16cid:durableId="574776837">
    <w:abstractNumId w:val="49"/>
  </w:num>
  <w:num w:numId="9" w16cid:durableId="192155898">
    <w:abstractNumId w:val="47"/>
  </w:num>
  <w:num w:numId="10" w16cid:durableId="1526868215">
    <w:abstractNumId w:val="38"/>
  </w:num>
  <w:num w:numId="11" w16cid:durableId="1180008142">
    <w:abstractNumId w:val="61"/>
  </w:num>
  <w:num w:numId="12" w16cid:durableId="580992218">
    <w:abstractNumId w:val="46"/>
  </w:num>
  <w:num w:numId="13" w16cid:durableId="726732879">
    <w:abstractNumId w:val="57"/>
  </w:num>
  <w:num w:numId="14" w16cid:durableId="233901450">
    <w:abstractNumId w:val="43"/>
  </w:num>
  <w:num w:numId="15" w16cid:durableId="362026216">
    <w:abstractNumId w:val="58"/>
  </w:num>
  <w:num w:numId="16" w16cid:durableId="471216550">
    <w:abstractNumId w:val="45"/>
  </w:num>
  <w:num w:numId="17" w16cid:durableId="1250892927">
    <w:abstractNumId w:val="59"/>
  </w:num>
  <w:num w:numId="18" w16cid:durableId="59446419">
    <w:abstractNumId w:val="51"/>
  </w:num>
  <w:num w:numId="19" w16cid:durableId="160698969">
    <w:abstractNumId w:val="52"/>
  </w:num>
  <w:num w:numId="20" w16cid:durableId="83260405">
    <w:abstractNumId w:val="34"/>
  </w:num>
  <w:num w:numId="21" w16cid:durableId="361832012">
    <w:abstractNumId w:val="56"/>
  </w:num>
  <w:num w:numId="22" w16cid:durableId="170292868">
    <w:abstractNumId w:val="39"/>
  </w:num>
  <w:num w:numId="23" w16cid:durableId="361251919">
    <w:abstractNumId w:val="44"/>
  </w:num>
  <w:num w:numId="24" w16cid:durableId="1968197824">
    <w:abstractNumId w:val="29"/>
  </w:num>
  <w:num w:numId="25" w16cid:durableId="1613324742">
    <w:abstractNumId w:val="48"/>
  </w:num>
  <w:num w:numId="26" w16cid:durableId="996229294">
    <w:abstractNumId w:val="50"/>
  </w:num>
  <w:num w:numId="27" w16cid:durableId="1987464215">
    <w:abstractNumId w:val="37"/>
  </w:num>
  <w:num w:numId="28" w16cid:durableId="1483110746">
    <w:abstractNumId w:val="22"/>
  </w:num>
  <w:num w:numId="29" w16cid:durableId="749621475">
    <w:abstractNumId w:val="30"/>
  </w:num>
  <w:num w:numId="30" w16cid:durableId="326520902">
    <w:abstractNumId w:val="27"/>
  </w:num>
  <w:num w:numId="31" w16cid:durableId="10303785">
    <w:abstractNumId w:val="42"/>
  </w:num>
  <w:num w:numId="32" w16cid:durableId="175986782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0F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D18FC"/>
    <w:rsid w:val="000E35B9"/>
    <w:rsid w:val="000E52DC"/>
    <w:rsid w:val="000E53B2"/>
    <w:rsid w:val="000F3418"/>
    <w:rsid w:val="000F5D6C"/>
    <w:rsid w:val="000F725E"/>
    <w:rsid w:val="001034F3"/>
    <w:rsid w:val="00112C91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1F6F4D"/>
    <w:rsid w:val="00206E88"/>
    <w:rsid w:val="0021163E"/>
    <w:rsid w:val="00221C9F"/>
    <w:rsid w:val="00222EA8"/>
    <w:rsid w:val="002231E5"/>
    <w:rsid w:val="00223477"/>
    <w:rsid w:val="00230A16"/>
    <w:rsid w:val="00240577"/>
    <w:rsid w:val="00243529"/>
    <w:rsid w:val="00247F43"/>
    <w:rsid w:val="00253791"/>
    <w:rsid w:val="00256393"/>
    <w:rsid w:val="00261032"/>
    <w:rsid w:val="002804C2"/>
    <w:rsid w:val="00284FFC"/>
    <w:rsid w:val="00290FBD"/>
    <w:rsid w:val="0029370E"/>
    <w:rsid w:val="00293ECE"/>
    <w:rsid w:val="002A0A4A"/>
    <w:rsid w:val="002A79B8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C74DA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4CF1"/>
    <w:rsid w:val="00456E08"/>
    <w:rsid w:val="00457337"/>
    <w:rsid w:val="00465764"/>
    <w:rsid w:val="0046629D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26B0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03ED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50A99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49EC"/>
    <w:rsid w:val="00A45234"/>
    <w:rsid w:val="00A70470"/>
    <w:rsid w:val="00A8329C"/>
    <w:rsid w:val="00A86F19"/>
    <w:rsid w:val="00A8745D"/>
    <w:rsid w:val="00AA09E9"/>
    <w:rsid w:val="00AA3909"/>
    <w:rsid w:val="00AA66E1"/>
    <w:rsid w:val="00AA706F"/>
    <w:rsid w:val="00AB27FB"/>
    <w:rsid w:val="00AB5312"/>
    <w:rsid w:val="00AB5A21"/>
    <w:rsid w:val="00AC2BFA"/>
    <w:rsid w:val="00AD121E"/>
    <w:rsid w:val="00AD6ED7"/>
    <w:rsid w:val="00AD77FA"/>
    <w:rsid w:val="00AE5C87"/>
    <w:rsid w:val="00AF158C"/>
    <w:rsid w:val="00AF4DC1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2FA0"/>
    <w:rsid w:val="00D86543"/>
    <w:rsid w:val="00D92A30"/>
    <w:rsid w:val="00D9381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0F5C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4ECD"/>
    <w:rsid w:val="00FE553D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60E00C12"/>
  <w15:docId w15:val="{F4EC819C-9E09-4A97-ADC5-ADF49C48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106</cp:revision>
  <cp:lastPrinted>2016-09-07T13:46:00Z</cp:lastPrinted>
  <dcterms:created xsi:type="dcterms:W3CDTF">2021-08-08T18:36:00Z</dcterms:created>
  <dcterms:modified xsi:type="dcterms:W3CDTF">2024-07-05T10:25:00Z</dcterms:modified>
</cp:coreProperties>
</file>