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1FFFF12F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4F53BC">
        <w:rPr>
          <w:rFonts w:ascii="Calibri" w:hAnsi="Calibri"/>
          <w:b/>
          <w:color w:val="FF0000"/>
          <w:sz w:val="24"/>
          <w:szCs w:val="24"/>
        </w:rPr>
        <w:t>20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65BE25E3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AF6352">
        <w:rPr>
          <w:rFonts w:ascii="Calibri" w:hAnsi="Calibri"/>
          <w:sz w:val="24"/>
          <w:szCs w:val="24"/>
        </w:rPr>
        <w:t xml:space="preserve"> </w:t>
      </w:r>
      <w:r w:rsidR="00AF6352" w:rsidRPr="00AF6352">
        <w:rPr>
          <w:rFonts w:ascii="Calibri" w:hAnsi="Calibri"/>
          <w:sz w:val="24"/>
          <w:szCs w:val="24"/>
        </w:rPr>
        <w:t>2024/BZP 00399256/01 z dnia 2024-07-05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5FE000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54763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74D1F01E" w:rsidR="00811FCE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0C2F4C" w:rsidRPr="000C2F4C">
        <w:rPr>
          <w:rFonts w:ascii="Calibri" w:eastAsia="Calibri" w:hAnsi="Calibri"/>
          <w:b/>
          <w:bCs/>
          <w:sz w:val="24"/>
          <w:szCs w:val="24"/>
          <w:lang w:eastAsia="en-US"/>
        </w:rPr>
        <w:t>Dostawa kruszyw drogowych oraz usługa równania dróg gminnych w 2024 roku w Gminie Klembów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065412" w14:textId="77777777" w:rsidR="003844CE" w:rsidRPr="00F06A95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AF6352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2F4C"/>
    <w:rsid w:val="000C3CEE"/>
    <w:rsid w:val="000C60A2"/>
    <w:rsid w:val="000D18FC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16D1E"/>
    <w:rsid w:val="00221C9F"/>
    <w:rsid w:val="00222EA8"/>
    <w:rsid w:val="00227008"/>
    <w:rsid w:val="00231D42"/>
    <w:rsid w:val="00231E00"/>
    <w:rsid w:val="00232450"/>
    <w:rsid w:val="0023323F"/>
    <w:rsid w:val="002662CD"/>
    <w:rsid w:val="00273582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31FF"/>
    <w:rsid w:val="003A7C23"/>
    <w:rsid w:val="003C72DA"/>
    <w:rsid w:val="003C773A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7C6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53BC"/>
    <w:rsid w:val="004F7DC2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55E54"/>
    <w:rsid w:val="00756262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0AB8"/>
    <w:rsid w:val="008E2780"/>
    <w:rsid w:val="008E6106"/>
    <w:rsid w:val="008F0661"/>
    <w:rsid w:val="008F3A63"/>
    <w:rsid w:val="008F6B42"/>
    <w:rsid w:val="008F6DF8"/>
    <w:rsid w:val="008F7EA0"/>
    <w:rsid w:val="0090201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449EC"/>
    <w:rsid w:val="00A45B4E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AF6352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36A06"/>
    <w:rsid w:val="00C4365B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0793E"/>
    <w:rsid w:val="00E12A03"/>
    <w:rsid w:val="00E12CF0"/>
    <w:rsid w:val="00E20796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77</cp:revision>
  <cp:lastPrinted>2012-01-20T09:48:00Z</cp:lastPrinted>
  <dcterms:created xsi:type="dcterms:W3CDTF">2023-04-26T19:30:00Z</dcterms:created>
  <dcterms:modified xsi:type="dcterms:W3CDTF">2024-07-05T10:24:00Z</dcterms:modified>
</cp:coreProperties>
</file>