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04D4F18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476D8">
        <w:rPr>
          <w:rFonts w:ascii="Calibri" w:hAnsi="Calibri"/>
          <w:b/>
          <w:color w:val="FF0000"/>
          <w:sz w:val="24"/>
          <w:szCs w:val="24"/>
        </w:rPr>
        <w:t>20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17BE6A95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F92321">
        <w:rPr>
          <w:rFonts w:ascii="Calibri" w:hAnsi="Calibri"/>
          <w:sz w:val="24"/>
          <w:szCs w:val="24"/>
        </w:rPr>
        <w:t xml:space="preserve"> </w:t>
      </w:r>
      <w:r w:rsidR="00F92321" w:rsidRPr="00F92321">
        <w:rPr>
          <w:rFonts w:ascii="Calibri" w:hAnsi="Calibri"/>
          <w:sz w:val="24"/>
          <w:szCs w:val="24"/>
        </w:rPr>
        <w:t>2024/BZP 00399256/01 z dnia 2024-07-05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589C50EA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476D8" w:rsidRPr="006476D8">
        <w:rPr>
          <w:rFonts w:ascii="Calibri" w:eastAsia="Calibri" w:hAnsi="Calibri"/>
          <w:b/>
          <w:bCs/>
          <w:sz w:val="24"/>
          <w:szCs w:val="24"/>
          <w:lang w:eastAsia="en-US"/>
        </w:rPr>
        <w:t>Dostawa kruszyw drogowych oraz usługa równania dróg gminnych w 2024 roku w Gminie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761CA73" w14:textId="77777777" w:rsidR="00976A6B" w:rsidRPr="004C517F" w:rsidRDefault="00976A6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F92321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95BBC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18FC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26B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647"/>
    <w:rsid w:val="00430865"/>
    <w:rsid w:val="0043372C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DC2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340B"/>
    <w:rsid w:val="005845B5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476D8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0B09"/>
    <w:rsid w:val="00731524"/>
    <w:rsid w:val="0073299F"/>
    <w:rsid w:val="00756262"/>
    <w:rsid w:val="00760690"/>
    <w:rsid w:val="0078198F"/>
    <w:rsid w:val="007848D4"/>
    <w:rsid w:val="00791EA1"/>
    <w:rsid w:val="007943E2"/>
    <w:rsid w:val="007A0AED"/>
    <w:rsid w:val="007A6E87"/>
    <w:rsid w:val="007B099F"/>
    <w:rsid w:val="007C7A0E"/>
    <w:rsid w:val="007D0F29"/>
    <w:rsid w:val="007D22DD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C38C9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49EC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E6C25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008C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6672"/>
    <w:rsid w:val="00F77996"/>
    <w:rsid w:val="00F81949"/>
    <w:rsid w:val="00F82050"/>
    <w:rsid w:val="00F87AB9"/>
    <w:rsid w:val="00F9013E"/>
    <w:rsid w:val="00F92321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92</cp:revision>
  <cp:lastPrinted>2016-11-29T15:51:00Z</cp:lastPrinted>
  <dcterms:created xsi:type="dcterms:W3CDTF">2023-04-26T19:38:00Z</dcterms:created>
  <dcterms:modified xsi:type="dcterms:W3CDTF">2024-07-05T10:24:00Z</dcterms:modified>
</cp:coreProperties>
</file>