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940A4" w14:textId="4EE9DBE1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BD5F0A">
        <w:rPr>
          <w:rFonts w:ascii="Calibri" w:hAnsi="Calibri"/>
          <w:b/>
          <w:color w:val="FF0000"/>
          <w:sz w:val="24"/>
          <w:szCs w:val="24"/>
        </w:rPr>
        <w:t>2</w:t>
      </w:r>
      <w:r w:rsidR="00570A7E">
        <w:rPr>
          <w:rFonts w:ascii="Calibri" w:hAnsi="Calibri"/>
          <w:b/>
          <w:color w:val="FF0000"/>
          <w:sz w:val="24"/>
          <w:szCs w:val="24"/>
        </w:rPr>
        <w:t>3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4D7034">
        <w:rPr>
          <w:rFonts w:ascii="Calibri" w:hAnsi="Calibri"/>
          <w:b/>
          <w:sz w:val="24"/>
          <w:szCs w:val="24"/>
        </w:rPr>
        <w:t>4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4631741D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4414F8">
        <w:rPr>
          <w:rFonts w:ascii="Calibri" w:hAnsi="Calibri"/>
          <w:sz w:val="24"/>
          <w:szCs w:val="24"/>
        </w:rPr>
        <w:t xml:space="preserve"> </w:t>
      </w:r>
      <w:r w:rsidR="004414F8" w:rsidRPr="004414F8">
        <w:rPr>
          <w:rFonts w:ascii="Calibri" w:hAnsi="Calibri"/>
          <w:sz w:val="24"/>
          <w:szCs w:val="24"/>
        </w:rPr>
        <w:t>2024/BZP 00475372/01 z dnia 2024-08-28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3639F2CD" w:rsidR="007677AD" w:rsidRPr="003905AD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570A7E" w:rsidRPr="00570A7E">
        <w:rPr>
          <w:rFonts w:ascii="Calibri" w:eastAsia="Calibri" w:hAnsi="Calibri"/>
          <w:b/>
          <w:sz w:val="24"/>
          <w:szCs w:val="24"/>
          <w:lang w:eastAsia="en-US"/>
        </w:rPr>
        <w:t xml:space="preserve">Budowa drogi gminnej ulicy Warszawskiej w Ostrówku wraz ze skrzyżowaniem z ulicą Piotra Skargi i skrzyżowaniem </w:t>
      </w:r>
      <w:r w:rsidR="00570A7E">
        <w:rPr>
          <w:rFonts w:ascii="Calibri" w:eastAsia="Calibri" w:hAnsi="Calibri"/>
          <w:b/>
          <w:sz w:val="24"/>
          <w:szCs w:val="24"/>
          <w:lang w:eastAsia="en-US"/>
        </w:rPr>
        <w:t xml:space="preserve">     </w:t>
      </w:r>
      <w:r w:rsidR="00570A7E" w:rsidRPr="00570A7E">
        <w:rPr>
          <w:rFonts w:ascii="Calibri" w:eastAsia="Calibri" w:hAnsi="Calibri"/>
          <w:b/>
          <w:sz w:val="24"/>
          <w:szCs w:val="24"/>
          <w:lang w:eastAsia="en-US"/>
        </w:rPr>
        <w:t>z ulicą Leśną</w:t>
      </w:r>
      <w:r w:rsidR="00120782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79D0026" w14:textId="12EB07EA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AF04FE9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855968B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7D3438BA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6824841A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4414F8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BF7"/>
    <w:rsid w:val="00133FCC"/>
    <w:rsid w:val="0014235B"/>
    <w:rsid w:val="0014256B"/>
    <w:rsid w:val="001472C6"/>
    <w:rsid w:val="001508FB"/>
    <w:rsid w:val="00153C81"/>
    <w:rsid w:val="001555DB"/>
    <w:rsid w:val="00156B7D"/>
    <w:rsid w:val="0016140C"/>
    <w:rsid w:val="00162FB8"/>
    <w:rsid w:val="00166795"/>
    <w:rsid w:val="00176934"/>
    <w:rsid w:val="00176C76"/>
    <w:rsid w:val="0018188C"/>
    <w:rsid w:val="00185770"/>
    <w:rsid w:val="0019184E"/>
    <w:rsid w:val="0019336B"/>
    <w:rsid w:val="001934C1"/>
    <w:rsid w:val="00196E8B"/>
    <w:rsid w:val="001A577E"/>
    <w:rsid w:val="001B790B"/>
    <w:rsid w:val="001B7AE6"/>
    <w:rsid w:val="001C146B"/>
    <w:rsid w:val="001D450E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65307"/>
    <w:rsid w:val="002766BE"/>
    <w:rsid w:val="002804C2"/>
    <w:rsid w:val="00284657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05AD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1D65"/>
    <w:rsid w:val="004222CB"/>
    <w:rsid w:val="00422532"/>
    <w:rsid w:val="00426C46"/>
    <w:rsid w:val="004278EF"/>
    <w:rsid w:val="00430865"/>
    <w:rsid w:val="004379D4"/>
    <w:rsid w:val="004414F8"/>
    <w:rsid w:val="004473B6"/>
    <w:rsid w:val="004511E6"/>
    <w:rsid w:val="00453907"/>
    <w:rsid w:val="00454A42"/>
    <w:rsid w:val="00456E08"/>
    <w:rsid w:val="00465BF3"/>
    <w:rsid w:val="00466F08"/>
    <w:rsid w:val="00470AB2"/>
    <w:rsid w:val="00471CDE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0A7E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6B8A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7F7ACC"/>
    <w:rsid w:val="00801BD4"/>
    <w:rsid w:val="008109EE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46DBF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5188E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6829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A5059"/>
    <w:rsid w:val="00AB27FB"/>
    <w:rsid w:val="00AB2DC7"/>
    <w:rsid w:val="00AB3287"/>
    <w:rsid w:val="00AD6ED7"/>
    <w:rsid w:val="00AD77FA"/>
    <w:rsid w:val="00AE5895"/>
    <w:rsid w:val="00AE5C87"/>
    <w:rsid w:val="00AE6C25"/>
    <w:rsid w:val="00AE7E35"/>
    <w:rsid w:val="00B00021"/>
    <w:rsid w:val="00B01B2E"/>
    <w:rsid w:val="00B02FC3"/>
    <w:rsid w:val="00B03CAC"/>
    <w:rsid w:val="00B043A5"/>
    <w:rsid w:val="00B0537F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87E93"/>
    <w:rsid w:val="00B92639"/>
    <w:rsid w:val="00BA0D33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D5F0A"/>
    <w:rsid w:val="00BE6A38"/>
    <w:rsid w:val="00BF4B99"/>
    <w:rsid w:val="00C0037B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1D2E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712E"/>
    <w:rsid w:val="00D749F3"/>
    <w:rsid w:val="00D74E32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3DCB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335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67</cp:revision>
  <cp:lastPrinted>2012-01-20T09:48:00Z</cp:lastPrinted>
  <dcterms:created xsi:type="dcterms:W3CDTF">2023-04-26T19:11:00Z</dcterms:created>
  <dcterms:modified xsi:type="dcterms:W3CDTF">2024-08-28T12:24:00Z</dcterms:modified>
</cp:coreProperties>
</file>