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4897F" w14:textId="132C5E52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8A2E32">
        <w:rPr>
          <w:rFonts w:ascii="Calibri" w:hAnsi="Calibri"/>
          <w:b/>
          <w:color w:val="FF0000"/>
          <w:sz w:val="24"/>
          <w:szCs w:val="24"/>
        </w:rPr>
        <w:t>2</w:t>
      </w:r>
      <w:r w:rsidR="000A26E3">
        <w:rPr>
          <w:rFonts w:ascii="Calibri" w:hAnsi="Calibri"/>
          <w:b/>
          <w:color w:val="FF0000"/>
          <w:sz w:val="24"/>
          <w:szCs w:val="24"/>
        </w:rPr>
        <w:t>3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13F37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18BD6A97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3A2852">
        <w:rPr>
          <w:rFonts w:ascii="Calibri" w:hAnsi="Calibri"/>
          <w:sz w:val="24"/>
          <w:szCs w:val="24"/>
        </w:rPr>
        <w:t xml:space="preserve"> </w:t>
      </w:r>
      <w:r w:rsidR="006C3F95" w:rsidRPr="006C3F95">
        <w:rPr>
          <w:rFonts w:ascii="Calibri" w:hAnsi="Calibri"/>
          <w:sz w:val="24"/>
          <w:szCs w:val="24"/>
        </w:rPr>
        <w:t>2024/BZP 00475372/01 z dnia 2024-08-28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5FE000D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54763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3EA9785D" w:rsidR="00811FCE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0A26E3" w:rsidRPr="000A26E3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Budowa drogi gminnej ulicy Warszawskiej w Ostrówku wraz ze skrzyżowaniem z ulicą Piotra Skargi i skrzyżowaniem </w:t>
      </w:r>
      <w:r w:rsidR="000A26E3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</w:t>
      </w:r>
      <w:r w:rsidR="000A26E3" w:rsidRPr="000A26E3">
        <w:rPr>
          <w:rFonts w:ascii="Calibri" w:eastAsia="Calibri" w:hAnsi="Calibri"/>
          <w:b/>
          <w:bCs/>
          <w:sz w:val="24"/>
          <w:szCs w:val="24"/>
          <w:lang w:eastAsia="en-US"/>
        </w:rPr>
        <w:t>z ulicą Leśną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065412" w14:textId="77777777" w:rsidR="003844CE" w:rsidRPr="00F06A95" w:rsidRDefault="003844CE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6C3F95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08FB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5307"/>
    <w:rsid w:val="002662CD"/>
    <w:rsid w:val="00273582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2852"/>
    <w:rsid w:val="003A31FF"/>
    <w:rsid w:val="003A7C23"/>
    <w:rsid w:val="003C72DA"/>
    <w:rsid w:val="003C773A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1D65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4359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254C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372C3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393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78</cp:revision>
  <cp:lastPrinted>2012-01-20T09:48:00Z</cp:lastPrinted>
  <dcterms:created xsi:type="dcterms:W3CDTF">2023-04-26T19:30:00Z</dcterms:created>
  <dcterms:modified xsi:type="dcterms:W3CDTF">2024-08-28T12:23:00Z</dcterms:modified>
</cp:coreProperties>
</file>