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C8C1D" w14:textId="67B4D92A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4F2438">
        <w:rPr>
          <w:rFonts w:asciiTheme="minorHAnsi" w:hAnsiTheme="minorHAnsi" w:cstheme="minorHAnsi"/>
          <w:b/>
          <w:color w:val="FF0000"/>
          <w:sz w:val="24"/>
          <w:szCs w:val="24"/>
        </w:rPr>
        <w:t>2</w:t>
      </w:r>
      <w:r w:rsidR="00593D4B">
        <w:rPr>
          <w:rFonts w:asciiTheme="minorHAnsi" w:hAnsiTheme="minorHAnsi" w:cstheme="minorHAnsi"/>
          <w:b/>
          <w:color w:val="FF0000"/>
          <w:sz w:val="24"/>
          <w:szCs w:val="24"/>
        </w:rPr>
        <w:t>7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4E7016">
        <w:rPr>
          <w:rFonts w:asciiTheme="minorHAnsi" w:hAnsiTheme="minorHAnsi" w:cstheme="minorHAnsi"/>
          <w:b/>
          <w:sz w:val="24"/>
          <w:szCs w:val="24"/>
        </w:rPr>
        <w:t>4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65B826CC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64B56062" w14:textId="3941D9F5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B572B7">
        <w:rPr>
          <w:rFonts w:asciiTheme="minorHAnsi" w:hAnsiTheme="minorHAnsi" w:cstheme="minorHAnsi"/>
          <w:sz w:val="24"/>
          <w:szCs w:val="24"/>
        </w:rPr>
        <w:t xml:space="preserve"> </w:t>
      </w:r>
      <w:r w:rsidR="00B572B7" w:rsidRPr="00B572B7">
        <w:rPr>
          <w:rFonts w:asciiTheme="minorHAnsi" w:hAnsiTheme="minorHAnsi" w:cstheme="minorHAnsi"/>
          <w:sz w:val="24"/>
          <w:szCs w:val="24"/>
        </w:rPr>
        <w:t>2024/BZP 00535177/01 z dnia 2024-10-08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2A4EA594" w14:textId="77777777" w:rsidTr="001F2D6C">
        <w:tc>
          <w:tcPr>
            <w:tcW w:w="9212" w:type="dxa"/>
            <w:shd w:val="clear" w:color="auto" w:fill="767171"/>
          </w:tcPr>
          <w:p w14:paraId="1D3F8E9C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2632ED5E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3BBCF10C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AC8F762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C721F9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46F3037" w14:textId="5FF6851B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89970E4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118CBC8A" w14:textId="24655EE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="004E7016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F29A836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5C2714A7" w14:textId="40F67D63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4E701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250403B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A783C7D" w14:textId="2AC1A31E" w:rsidR="003C3A13" w:rsidRPr="004F2438" w:rsidRDefault="005E6B15" w:rsidP="0013165C">
      <w:pPr>
        <w:spacing w:before="360" w:after="120" w:line="480" w:lineRule="auto"/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4F2438" w:rsidRPr="004F2438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Dostawa zaplecza sportowego </w:t>
      </w:r>
      <w:r w:rsidR="004F2438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              </w:t>
      </w:r>
      <w:r w:rsidR="004F2438" w:rsidRPr="004F2438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w ramach zadania inwestycyjnego pn.: Wyposażenie boiska piłkarskiego w Klembowie </w:t>
      </w:r>
      <w:r w:rsidR="004F2438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     </w:t>
      </w:r>
      <w:r w:rsidR="004F2438" w:rsidRPr="004F2438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w trybuny, oświetlenie oraz szatnie dla zawodników</w:t>
      </w:r>
      <w:r w:rsidR="004E7016">
        <w:rPr>
          <w:rFonts w:asciiTheme="minorHAnsi" w:hAnsiTheme="minorHAnsi" w:cstheme="minorHAnsi"/>
          <w:bCs/>
          <w:i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BB2D94" w:rsidRPr="0013165C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4E7016" w:rsidRPr="0013165C" w14:paraId="52AD2CA3" w14:textId="77777777" w:rsidTr="00E76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A6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067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45A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43AF23C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D1A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3AFB2E0E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 zamówienia</w:t>
            </w:r>
          </w:p>
          <w:p w14:paraId="5122A03C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(brutto w PLN)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ECC6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Data i miejsce wykonania przedmiotu zamówienia </w:t>
            </w:r>
          </w:p>
        </w:tc>
      </w:tr>
      <w:tr w:rsidR="004E7016" w:rsidRPr="0013165C" w14:paraId="7A098392" w14:textId="77777777" w:rsidTr="00E76F7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8B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C6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34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0057A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4ED0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ABD8EE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ADE140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EA73654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DC2BC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8937E7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32906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B0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D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1684C4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27F00DA6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3F4866DB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579EB952" w14:textId="1817CAEE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F386FDA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F0FB9" w14:textId="77777777" w:rsidR="00533CD9" w:rsidRDefault="00533CD9" w:rsidP="001555DB">
      <w:r>
        <w:separator/>
      </w:r>
    </w:p>
  </w:endnote>
  <w:endnote w:type="continuationSeparator" w:id="0">
    <w:p w14:paraId="4E05EF35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40F58" w14:textId="77777777" w:rsidR="00340CA0" w:rsidRDefault="00B572B7" w:rsidP="00340CA0">
    <w:pPr>
      <w:pStyle w:val="Stopka"/>
      <w:jc w:val="right"/>
    </w:pPr>
    <w:r>
      <w:rPr>
        <w:noProof/>
      </w:rPr>
      <w:pict w14:anchorId="60AE868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E7D98E9" w14:textId="77777777" w:rsidR="00340CA0" w:rsidRDefault="00340CA0" w:rsidP="00F04D2E">
    <w:pPr>
      <w:pStyle w:val="Stopka"/>
    </w:pPr>
  </w:p>
  <w:p w14:paraId="035FD261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43A64" w14:textId="77777777" w:rsidR="00533CD9" w:rsidRDefault="00533CD9" w:rsidP="001555DB">
      <w:r>
        <w:separator/>
      </w:r>
    </w:p>
  </w:footnote>
  <w:footnote w:type="continuationSeparator" w:id="0">
    <w:p w14:paraId="2C623D88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C82AE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0FE3E21" w14:textId="77777777" w:rsidR="00844769" w:rsidRDefault="00844769">
    <w:pPr>
      <w:pStyle w:val="Nagwek"/>
    </w:pPr>
  </w:p>
  <w:p w14:paraId="74A247A2" w14:textId="77777777" w:rsidR="001555DB" w:rsidRDefault="00B572B7">
    <w:pPr>
      <w:pStyle w:val="Nagwek"/>
    </w:pPr>
    <w:r>
      <w:rPr>
        <w:noProof/>
        <w:color w:val="339966"/>
      </w:rPr>
      <w:pict w14:anchorId="10F9F8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3414E"/>
    <w:rsid w:val="0014235B"/>
    <w:rsid w:val="0014256B"/>
    <w:rsid w:val="001472C6"/>
    <w:rsid w:val="00153C81"/>
    <w:rsid w:val="001555DB"/>
    <w:rsid w:val="0016140C"/>
    <w:rsid w:val="00164FCE"/>
    <w:rsid w:val="00165FCA"/>
    <w:rsid w:val="00173BDD"/>
    <w:rsid w:val="00176934"/>
    <w:rsid w:val="00181139"/>
    <w:rsid w:val="00185770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36340"/>
    <w:rsid w:val="00275A41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2264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E7016"/>
    <w:rsid w:val="004F1735"/>
    <w:rsid w:val="004F2438"/>
    <w:rsid w:val="004F2CF6"/>
    <w:rsid w:val="004F2F0C"/>
    <w:rsid w:val="004F7E68"/>
    <w:rsid w:val="005000CC"/>
    <w:rsid w:val="005072B2"/>
    <w:rsid w:val="005135D7"/>
    <w:rsid w:val="00514960"/>
    <w:rsid w:val="00515072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3D4B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20E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25CFD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66E1"/>
    <w:rsid w:val="00AA7E65"/>
    <w:rsid w:val="00AB27FB"/>
    <w:rsid w:val="00AD2D66"/>
    <w:rsid w:val="00AD6ED7"/>
    <w:rsid w:val="00AD77FA"/>
    <w:rsid w:val="00AE5C87"/>
    <w:rsid w:val="00AE5EB7"/>
    <w:rsid w:val="00AE7F4E"/>
    <w:rsid w:val="00B00BEC"/>
    <w:rsid w:val="00B01C48"/>
    <w:rsid w:val="00B02FC3"/>
    <w:rsid w:val="00B03CAC"/>
    <w:rsid w:val="00B04DB3"/>
    <w:rsid w:val="00B11BC1"/>
    <w:rsid w:val="00B145DD"/>
    <w:rsid w:val="00B167BD"/>
    <w:rsid w:val="00B25B53"/>
    <w:rsid w:val="00B46F3D"/>
    <w:rsid w:val="00B55513"/>
    <w:rsid w:val="00B572B7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46BB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52554"/>
    <w:rsid w:val="00F63A28"/>
    <w:rsid w:val="00F63FA2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635998D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2019-02-08T07:12:00Z</cp:lastPrinted>
  <dcterms:created xsi:type="dcterms:W3CDTF">2021-08-08T18:35:00Z</dcterms:created>
  <dcterms:modified xsi:type="dcterms:W3CDTF">2024-10-08T08:29:00Z</dcterms:modified>
</cp:coreProperties>
</file>