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4897F" w14:textId="381C1F02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4F53BC">
        <w:rPr>
          <w:rFonts w:ascii="Calibri" w:hAnsi="Calibri"/>
          <w:b/>
          <w:color w:val="FF0000"/>
          <w:sz w:val="24"/>
          <w:szCs w:val="24"/>
        </w:rPr>
        <w:t>2</w:t>
      </w:r>
      <w:r w:rsidR="007E4E5F">
        <w:rPr>
          <w:rFonts w:ascii="Calibri" w:hAnsi="Calibri"/>
          <w:b/>
          <w:color w:val="FF0000"/>
          <w:sz w:val="24"/>
          <w:szCs w:val="24"/>
        </w:rPr>
        <w:t>7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413F37">
        <w:rPr>
          <w:rFonts w:ascii="Calibri" w:hAnsi="Calibri"/>
          <w:b/>
          <w:sz w:val="24"/>
          <w:szCs w:val="24"/>
        </w:rPr>
        <w:t>4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5FB5B64E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DD29F6">
        <w:rPr>
          <w:rFonts w:ascii="Calibri" w:hAnsi="Calibri"/>
          <w:sz w:val="24"/>
          <w:szCs w:val="24"/>
        </w:rPr>
        <w:t xml:space="preserve"> </w:t>
      </w:r>
      <w:r w:rsidR="00DD29F6" w:rsidRPr="00DD29F6">
        <w:rPr>
          <w:rFonts w:ascii="Calibri" w:hAnsi="Calibri"/>
          <w:sz w:val="24"/>
          <w:szCs w:val="24"/>
        </w:rPr>
        <w:t>2024/BZP 00535177/01 z dnia 2024-10-08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1AA4ACD0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D12269" w:rsidRPr="00D12269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5C9982A3" w:rsidR="00811FCE" w:rsidRPr="005D755A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5D755A" w:rsidRPr="005D755A">
        <w:rPr>
          <w:rFonts w:ascii="Calibri" w:eastAsia="Calibri" w:hAnsi="Calibri"/>
          <w:b/>
          <w:sz w:val="24"/>
          <w:szCs w:val="24"/>
          <w:lang w:eastAsia="en-US"/>
        </w:rPr>
        <w:t xml:space="preserve">Dostawa zaplecza sportowego </w:t>
      </w:r>
      <w:r w:rsidR="005D755A">
        <w:rPr>
          <w:rFonts w:ascii="Calibri" w:eastAsia="Calibri" w:hAnsi="Calibri"/>
          <w:b/>
          <w:sz w:val="24"/>
          <w:szCs w:val="24"/>
          <w:lang w:eastAsia="en-US"/>
        </w:rPr>
        <w:t xml:space="preserve">              </w:t>
      </w:r>
      <w:r w:rsidR="005D755A" w:rsidRPr="005D755A">
        <w:rPr>
          <w:rFonts w:ascii="Calibri" w:eastAsia="Calibri" w:hAnsi="Calibri"/>
          <w:b/>
          <w:sz w:val="24"/>
          <w:szCs w:val="24"/>
          <w:lang w:eastAsia="en-US"/>
        </w:rPr>
        <w:t xml:space="preserve">w ramach zadania inwestycyjnego pn.: Wyposażenie boiska piłkarskiego w Klembowie </w:t>
      </w:r>
      <w:r w:rsidR="005D755A">
        <w:rPr>
          <w:rFonts w:ascii="Calibri" w:eastAsia="Calibri" w:hAnsi="Calibri"/>
          <w:b/>
          <w:sz w:val="24"/>
          <w:szCs w:val="24"/>
          <w:lang w:eastAsia="en-US"/>
        </w:rPr>
        <w:t xml:space="preserve">     </w:t>
      </w:r>
      <w:r w:rsidR="005D755A" w:rsidRPr="005D755A">
        <w:rPr>
          <w:rFonts w:ascii="Calibri" w:eastAsia="Calibri" w:hAnsi="Calibri"/>
          <w:b/>
          <w:sz w:val="24"/>
          <w:szCs w:val="24"/>
          <w:lang w:eastAsia="en-US"/>
        </w:rPr>
        <w:t>w trybuny, oświetlenie oraz szatnie dla zawodników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065412" w14:textId="77777777" w:rsidR="003844CE" w:rsidRPr="00F06A95" w:rsidRDefault="003844CE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DD29F6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39A7"/>
    <w:rsid w:val="000A5093"/>
    <w:rsid w:val="000A5E54"/>
    <w:rsid w:val="000A7AEC"/>
    <w:rsid w:val="000B0718"/>
    <w:rsid w:val="000B55DA"/>
    <w:rsid w:val="000B5FFF"/>
    <w:rsid w:val="000B721E"/>
    <w:rsid w:val="000C2F4C"/>
    <w:rsid w:val="000C3CEE"/>
    <w:rsid w:val="000C60A2"/>
    <w:rsid w:val="000D18FC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414E"/>
    <w:rsid w:val="00136340"/>
    <w:rsid w:val="001403A6"/>
    <w:rsid w:val="0014235B"/>
    <w:rsid w:val="0014256B"/>
    <w:rsid w:val="001472C6"/>
    <w:rsid w:val="001508FB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16D1E"/>
    <w:rsid w:val="00221C9F"/>
    <w:rsid w:val="00222EA8"/>
    <w:rsid w:val="00227008"/>
    <w:rsid w:val="00231D42"/>
    <w:rsid w:val="00231E00"/>
    <w:rsid w:val="00232450"/>
    <w:rsid w:val="0023323F"/>
    <w:rsid w:val="002662CD"/>
    <w:rsid w:val="00273582"/>
    <w:rsid w:val="00275A41"/>
    <w:rsid w:val="0028075D"/>
    <w:rsid w:val="00284FFC"/>
    <w:rsid w:val="00290FBD"/>
    <w:rsid w:val="0029370E"/>
    <w:rsid w:val="00293ECE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880"/>
    <w:rsid w:val="00361E63"/>
    <w:rsid w:val="00362869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31FF"/>
    <w:rsid w:val="003A7C23"/>
    <w:rsid w:val="003C72DA"/>
    <w:rsid w:val="003C773A"/>
    <w:rsid w:val="003E2264"/>
    <w:rsid w:val="003E7ADD"/>
    <w:rsid w:val="003E7E16"/>
    <w:rsid w:val="003F6235"/>
    <w:rsid w:val="003F6593"/>
    <w:rsid w:val="00400796"/>
    <w:rsid w:val="00401FE9"/>
    <w:rsid w:val="00402AE7"/>
    <w:rsid w:val="00405B89"/>
    <w:rsid w:val="00413F37"/>
    <w:rsid w:val="00421578"/>
    <w:rsid w:val="00422532"/>
    <w:rsid w:val="00424651"/>
    <w:rsid w:val="00426C46"/>
    <w:rsid w:val="00430865"/>
    <w:rsid w:val="004379D4"/>
    <w:rsid w:val="004418DA"/>
    <w:rsid w:val="004473B6"/>
    <w:rsid w:val="004511E6"/>
    <w:rsid w:val="00451C33"/>
    <w:rsid w:val="00453907"/>
    <w:rsid w:val="00456E08"/>
    <w:rsid w:val="00461156"/>
    <w:rsid w:val="00471CDE"/>
    <w:rsid w:val="00475B58"/>
    <w:rsid w:val="00487E6C"/>
    <w:rsid w:val="004A17C6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CF6"/>
    <w:rsid w:val="004F2F0C"/>
    <w:rsid w:val="004F53BC"/>
    <w:rsid w:val="004F7DC2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763D"/>
    <w:rsid w:val="00554694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755A"/>
    <w:rsid w:val="005D75CC"/>
    <w:rsid w:val="005D7DD7"/>
    <w:rsid w:val="005E7291"/>
    <w:rsid w:val="005E7906"/>
    <w:rsid w:val="00600090"/>
    <w:rsid w:val="00601DCE"/>
    <w:rsid w:val="006023C5"/>
    <w:rsid w:val="00607716"/>
    <w:rsid w:val="00611B67"/>
    <w:rsid w:val="00612071"/>
    <w:rsid w:val="0061529E"/>
    <w:rsid w:val="006229E8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55E54"/>
    <w:rsid w:val="00756262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4E5F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52544"/>
    <w:rsid w:val="00860415"/>
    <w:rsid w:val="00861E92"/>
    <w:rsid w:val="00863043"/>
    <w:rsid w:val="00863316"/>
    <w:rsid w:val="00865E78"/>
    <w:rsid w:val="0087291F"/>
    <w:rsid w:val="0089431C"/>
    <w:rsid w:val="00894F49"/>
    <w:rsid w:val="00896C2C"/>
    <w:rsid w:val="008A7483"/>
    <w:rsid w:val="008B092E"/>
    <w:rsid w:val="008B7A50"/>
    <w:rsid w:val="008C35E3"/>
    <w:rsid w:val="008C3E2F"/>
    <w:rsid w:val="008D55BE"/>
    <w:rsid w:val="008E0AB8"/>
    <w:rsid w:val="008E2780"/>
    <w:rsid w:val="008E6106"/>
    <w:rsid w:val="008F0661"/>
    <w:rsid w:val="008F3A63"/>
    <w:rsid w:val="008F6B42"/>
    <w:rsid w:val="008F6DF8"/>
    <w:rsid w:val="008F7EA0"/>
    <w:rsid w:val="00902010"/>
    <w:rsid w:val="00907664"/>
    <w:rsid w:val="00913F2F"/>
    <w:rsid w:val="00916052"/>
    <w:rsid w:val="009164FE"/>
    <w:rsid w:val="009304AC"/>
    <w:rsid w:val="00935B1B"/>
    <w:rsid w:val="0094031B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F2394"/>
    <w:rsid w:val="00A0024D"/>
    <w:rsid w:val="00A13E5F"/>
    <w:rsid w:val="00A14F7F"/>
    <w:rsid w:val="00A32038"/>
    <w:rsid w:val="00A33ED2"/>
    <w:rsid w:val="00A33F3A"/>
    <w:rsid w:val="00A362A6"/>
    <w:rsid w:val="00A36D3D"/>
    <w:rsid w:val="00A43A5A"/>
    <w:rsid w:val="00A449EC"/>
    <w:rsid w:val="00A45B4E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AF6352"/>
    <w:rsid w:val="00B02FC3"/>
    <w:rsid w:val="00B03C23"/>
    <w:rsid w:val="00B03CAC"/>
    <w:rsid w:val="00B11027"/>
    <w:rsid w:val="00B167BD"/>
    <w:rsid w:val="00B25B53"/>
    <w:rsid w:val="00B30492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36A06"/>
    <w:rsid w:val="00C4365B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269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D02A1"/>
    <w:rsid w:val="00DD1A1C"/>
    <w:rsid w:val="00DD29F6"/>
    <w:rsid w:val="00DE08FB"/>
    <w:rsid w:val="00DE2456"/>
    <w:rsid w:val="00DE4754"/>
    <w:rsid w:val="00DE748D"/>
    <w:rsid w:val="00DF0308"/>
    <w:rsid w:val="00DF7C6F"/>
    <w:rsid w:val="00E0793E"/>
    <w:rsid w:val="00E12A03"/>
    <w:rsid w:val="00E12CF0"/>
    <w:rsid w:val="00E20796"/>
    <w:rsid w:val="00E227BF"/>
    <w:rsid w:val="00E234A7"/>
    <w:rsid w:val="00E31056"/>
    <w:rsid w:val="00E50563"/>
    <w:rsid w:val="00E50B68"/>
    <w:rsid w:val="00E54414"/>
    <w:rsid w:val="00E632A4"/>
    <w:rsid w:val="00E67288"/>
    <w:rsid w:val="00E67C83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A6A37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D40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83</cp:revision>
  <cp:lastPrinted>2012-01-20T09:48:00Z</cp:lastPrinted>
  <dcterms:created xsi:type="dcterms:W3CDTF">2023-04-26T19:30:00Z</dcterms:created>
  <dcterms:modified xsi:type="dcterms:W3CDTF">2024-10-08T08:29:00Z</dcterms:modified>
</cp:coreProperties>
</file>