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75DC44" w14:textId="0C91E283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6502A1">
        <w:rPr>
          <w:rFonts w:ascii="Calibri" w:hAnsi="Calibri"/>
          <w:b/>
          <w:color w:val="FF0000"/>
          <w:sz w:val="24"/>
          <w:szCs w:val="24"/>
        </w:rPr>
        <w:t>2</w:t>
      </w:r>
      <w:r w:rsidR="00C7674F">
        <w:rPr>
          <w:rFonts w:ascii="Calibri" w:hAnsi="Calibri"/>
          <w:b/>
          <w:color w:val="FF0000"/>
          <w:sz w:val="24"/>
          <w:szCs w:val="24"/>
        </w:rPr>
        <w:t>7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FF14EA">
        <w:rPr>
          <w:rFonts w:ascii="Calibri" w:hAnsi="Calibri"/>
          <w:b/>
          <w:sz w:val="24"/>
          <w:szCs w:val="24"/>
        </w:rPr>
        <w:t>4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43243E90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1636EF">
        <w:rPr>
          <w:rFonts w:ascii="Calibri" w:hAnsi="Calibri"/>
          <w:sz w:val="24"/>
          <w:szCs w:val="24"/>
        </w:rPr>
        <w:t xml:space="preserve"> </w:t>
      </w:r>
      <w:r w:rsidR="001636EF" w:rsidRPr="001636EF">
        <w:rPr>
          <w:rFonts w:ascii="Calibri" w:hAnsi="Calibri"/>
          <w:sz w:val="24"/>
          <w:szCs w:val="24"/>
        </w:rPr>
        <w:t>2024/BZP 00535177/01 z dnia 2024-10-08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6156B239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Prawo zamówień publicznych </w:t>
      </w:r>
      <w:r w:rsidR="009F3EC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(</w:t>
      </w:r>
      <w:r w:rsidR="006C38C6" w:rsidRPr="006C38C6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2024 r., poz. 1320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)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  <w:shd w:val="clear" w:color="auto" w:fill="auto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01569505" w14:textId="3010ACE2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</w:p>
          <w:p w14:paraId="719F8A06" w14:textId="77777777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107F04A4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73E1BB5A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60A4794" w14:textId="760F2A85" w:rsidR="00D9050A" w:rsidRPr="00BE1717" w:rsidRDefault="00495CC3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275175" w:rsidRPr="00275175">
        <w:rPr>
          <w:rFonts w:ascii="Calibri" w:eastAsia="Calibri" w:hAnsi="Calibri"/>
          <w:b/>
          <w:sz w:val="24"/>
          <w:szCs w:val="24"/>
          <w:lang w:eastAsia="en-US"/>
        </w:rPr>
        <w:t>Dostawa zaplecza sportowego               w ramach zadania inwestycyjnego pn.: Wyposażenie boiska piłkarskiego w Klembowie      w trybuny, oświetlenie oraz szatnie dla zawodników</w:t>
      </w:r>
      <w:r w:rsidR="000E56A1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</w:p>
    <w:p w14:paraId="5DB2BFB8" w14:textId="77777777" w:rsidR="00EE7120" w:rsidRPr="006351E4" w:rsidRDefault="00EE7120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1BA2D2AF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Oświadczenie </w:t>
            </w:r>
            <w:r w:rsidR="0068043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Wykonawcy </w:t>
            </w: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 braku podstaw do wykluczenia z postępowania </w:t>
            </w:r>
          </w:p>
        </w:tc>
      </w:tr>
      <w:tr w:rsidR="00495CC3" w:rsidRPr="004C517F" w14:paraId="636E98EF" w14:textId="77777777" w:rsidTr="00BE266F">
        <w:tc>
          <w:tcPr>
            <w:tcW w:w="9212" w:type="dxa"/>
            <w:shd w:val="clear" w:color="auto" w:fill="auto"/>
          </w:tcPr>
          <w:p w14:paraId="620F8642" w14:textId="1599FD24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,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i 8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0B481F4F" w14:textId="77777777" w:rsidR="006C38C6" w:rsidRPr="004C517F" w:rsidRDefault="006C38C6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67691745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PZP </w:t>
            </w:r>
            <w:r w:rsidR="00FC1E8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lub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, </w:t>
            </w:r>
            <w:r w:rsidR="00FC1E8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i 8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  <w:shd w:val="clear" w:color="auto" w:fill="auto"/>
          </w:tcPr>
          <w:p w14:paraId="66CA7C2A" w14:textId="28399525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Pzp </w:t>
            </w:r>
            <w:r w:rsidR="00FC1E80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lub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,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i 8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0E0AB638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A405F65" w14:textId="77777777" w:rsidTr="008F0EE0">
        <w:tc>
          <w:tcPr>
            <w:tcW w:w="9288" w:type="dxa"/>
            <w:shd w:val="clear" w:color="auto" w:fill="767171"/>
          </w:tcPr>
          <w:p w14:paraId="4BFD29FB" w14:textId="1D3E6086" w:rsidR="00495CC3" w:rsidRPr="00387A3F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387A3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podmiotu, na którego zasoby powołuje się Wykonawca</w:t>
            </w:r>
          </w:p>
        </w:tc>
      </w:tr>
      <w:tr w:rsidR="00495CC3" w:rsidRPr="004C517F" w14:paraId="70A4ABC8" w14:textId="77777777" w:rsidTr="00BE266F">
        <w:tc>
          <w:tcPr>
            <w:tcW w:w="9288" w:type="dxa"/>
            <w:shd w:val="clear" w:color="auto" w:fill="auto"/>
          </w:tcPr>
          <w:p w14:paraId="22987E09" w14:textId="77777777" w:rsidR="002F298B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stosunku do następującego/ych podmiotu/ów, na którego/ych zasoby powołuję się w niniejszym postępowaniu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</w:t>
            </w:r>
            <w:r w:rsidR="00620CBB" w:rsidRPr="004C517F">
              <w:rPr>
                <w:rFonts w:ascii="Calibri" w:hAnsi="Calibri"/>
                <w:i/>
                <w:sz w:val="24"/>
                <w:szCs w:val="24"/>
              </w:rPr>
              <w:t xml:space="preserve">            w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zależności od podmiotu: NIP/PESEL, KRS/CEiDG)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, t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>j.: ………………………………………………………</w:t>
            </w:r>
          </w:p>
          <w:p w14:paraId="4F27D8AA" w14:textId="77777777" w:rsidR="00495CC3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</w:t>
            </w:r>
            <w:r w:rsidR="00700A8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owania o udzielenie zamówienia.</w:t>
            </w:r>
          </w:p>
          <w:p w14:paraId="46AFD0D7" w14:textId="77777777" w:rsidR="002F298B" w:rsidRPr="004C517F" w:rsidRDefault="002F298B" w:rsidP="000E56A1">
            <w:pPr>
              <w:spacing w:before="240" w:after="120" w:line="480" w:lineRule="auto"/>
              <w:ind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1EBB533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2A93515A" w14:textId="03867C0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783CA46A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Oświadczenie dotyczące podwykonawcy niebędącego podmiotem, na którego zasoby powołuje się Wykonawca</w:t>
            </w:r>
          </w:p>
        </w:tc>
      </w:tr>
      <w:tr w:rsidR="00495CC3" w:rsidRPr="004C517F" w14:paraId="38ACA3DA" w14:textId="77777777" w:rsidTr="00BE266F">
        <w:tc>
          <w:tcPr>
            <w:tcW w:w="9212" w:type="dxa"/>
            <w:shd w:val="clear" w:color="auto" w:fill="auto"/>
          </w:tcPr>
          <w:p w14:paraId="2842AA69" w14:textId="3BCC9DF8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(podać pełną nazwę/firmę, adres, a także w zależności od podmiotu: NIP/PESEL, KRS/CEiDG)</w:t>
            </w:r>
            <w:r w:rsidR="00EB27D0">
              <w:rPr>
                <w:rFonts w:ascii="Calibri" w:hAnsi="Calibri"/>
                <w:iCs/>
                <w:sz w:val="24"/>
                <w:szCs w:val="24"/>
              </w:rPr>
              <w:t>,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5C78111F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  <w:shd w:val="clear" w:color="auto" w:fill="auto"/>
          </w:tcPr>
          <w:p w14:paraId="23207153" w14:textId="3547A3E7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zakresie przeciwdziałania wspieraniu agresji na Ukrainę oraz służących ochronie bezpieczeństwa narodowego </w:t>
            </w:r>
            <w:r w:rsidR="00A9370C" w:rsidRPr="004C517F">
              <w:rPr>
                <w:rFonts w:ascii="Calibri" w:hAnsi="Calibri"/>
                <w:sz w:val="24"/>
                <w:szCs w:val="24"/>
              </w:rPr>
              <w:t>(</w:t>
            </w:r>
            <w:r w:rsidR="00BD783C" w:rsidRPr="00BD783C">
              <w:rPr>
                <w:rFonts w:ascii="Calibri" w:hAnsi="Calibri"/>
                <w:sz w:val="24"/>
                <w:szCs w:val="24"/>
              </w:rPr>
              <w:t>t.j. Dz.</w:t>
            </w:r>
            <w:r w:rsidR="00BD783C">
              <w:rPr>
                <w:rFonts w:ascii="Calibri" w:hAnsi="Calibri"/>
                <w:sz w:val="24"/>
                <w:szCs w:val="24"/>
              </w:rPr>
              <w:t xml:space="preserve"> </w:t>
            </w:r>
            <w:r w:rsidR="00BD783C" w:rsidRPr="00BD783C">
              <w:rPr>
                <w:rFonts w:ascii="Calibri" w:hAnsi="Calibri"/>
                <w:sz w:val="24"/>
                <w:szCs w:val="24"/>
              </w:rPr>
              <w:t>U. z 2024 r.</w:t>
            </w:r>
            <w:r w:rsidR="00BD783C">
              <w:rPr>
                <w:rFonts w:ascii="Calibri" w:hAnsi="Calibri"/>
                <w:sz w:val="24"/>
                <w:szCs w:val="24"/>
              </w:rPr>
              <w:t>,</w:t>
            </w:r>
            <w:r w:rsidR="00BD783C" w:rsidRPr="00BD783C">
              <w:rPr>
                <w:rFonts w:ascii="Calibri" w:hAnsi="Calibri"/>
                <w:sz w:val="24"/>
                <w:szCs w:val="24"/>
              </w:rPr>
              <w:t xml:space="preserve"> poz. 507</w:t>
            </w:r>
            <w:r w:rsidRPr="004C517F">
              <w:rPr>
                <w:rFonts w:ascii="Calibri" w:hAnsi="Calibri"/>
                <w:sz w:val="24"/>
                <w:szCs w:val="24"/>
              </w:rPr>
              <w:t>).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7755C6F0" w14:textId="77777777" w:rsidR="005B37D6" w:rsidRDefault="005B37D6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7162B9" w14:textId="77777777" w:rsidR="00BF39F2" w:rsidRDefault="00BF39F2" w:rsidP="001555DB">
      <w:r>
        <w:separator/>
      </w:r>
    </w:p>
  </w:endnote>
  <w:endnote w:type="continuationSeparator" w:id="0">
    <w:p w14:paraId="5A296C1C" w14:textId="77777777" w:rsidR="00BF39F2" w:rsidRDefault="00BF39F2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03DFA4" w14:textId="77777777" w:rsidR="00BF39F2" w:rsidRDefault="00BF39F2" w:rsidP="001555DB">
      <w:r>
        <w:separator/>
      </w:r>
    </w:p>
  </w:footnote>
  <w:footnote w:type="continuationSeparator" w:id="0">
    <w:p w14:paraId="3E32B3DF" w14:textId="77777777" w:rsidR="00BF39F2" w:rsidRDefault="00BF39F2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1636EF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3501D"/>
    <w:rsid w:val="0004030C"/>
    <w:rsid w:val="00046FB8"/>
    <w:rsid w:val="0004708F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879CD"/>
    <w:rsid w:val="0009279A"/>
    <w:rsid w:val="000A1818"/>
    <w:rsid w:val="000A5093"/>
    <w:rsid w:val="000A5E54"/>
    <w:rsid w:val="000B55DA"/>
    <w:rsid w:val="000B721E"/>
    <w:rsid w:val="000C168B"/>
    <w:rsid w:val="000C3CEE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4DD3"/>
    <w:rsid w:val="000F5D6C"/>
    <w:rsid w:val="000F725E"/>
    <w:rsid w:val="0010458D"/>
    <w:rsid w:val="0012315B"/>
    <w:rsid w:val="00123546"/>
    <w:rsid w:val="001273C4"/>
    <w:rsid w:val="00130BF7"/>
    <w:rsid w:val="00133FCC"/>
    <w:rsid w:val="0013414E"/>
    <w:rsid w:val="0014235B"/>
    <w:rsid w:val="001424A7"/>
    <w:rsid w:val="0014256B"/>
    <w:rsid w:val="001472C6"/>
    <w:rsid w:val="001508FB"/>
    <w:rsid w:val="00153C81"/>
    <w:rsid w:val="001555DB"/>
    <w:rsid w:val="001570D5"/>
    <w:rsid w:val="0016098F"/>
    <w:rsid w:val="0016140C"/>
    <w:rsid w:val="001636EF"/>
    <w:rsid w:val="00164507"/>
    <w:rsid w:val="00165D34"/>
    <w:rsid w:val="001705B9"/>
    <w:rsid w:val="00170EBA"/>
    <w:rsid w:val="001722ED"/>
    <w:rsid w:val="00173ACA"/>
    <w:rsid w:val="00176934"/>
    <w:rsid w:val="00177252"/>
    <w:rsid w:val="00177D92"/>
    <w:rsid w:val="0018093B"/>
    <w:rsid w:val="00185770"/>
    <w:rsid w:val="0019172F"/>
    <w:rsid w:val="0019184E"/>
    <w:rsid w:val="00192794"/>
    <w:rsid w:val="0019336B"/>
    <w:rsid w:val="001A0F4D"/>
    <w:rsid w:val="001A3173"/>
    <w:rsid w:val="001B0E03"/>
    <w:rsid w:val="001B7AE6"/>
    <w:rsid w:val="001C49FD"/>
    <w:rsid w:val="001D450E"/>
    <w:rsid w:val="001E0CB3"/>
    <w:rsid w:val="001F44B4"/>
    <w:rsid w:val="00204C65"/>
    <w:rsid w:val="002219E3"/>
    <w:rsid w:val="00221C9F"/>
    <w:rsid w:val="00222EA8"/>
    <w:rsid w:val="0022411B"/>
    <w:rsid w:val="00227EE1"/>
    <w:rsid w:val="002357C2"/>
    <w:rsid w:val="00245B6F"/>
    <w:rsid w:val="00252516"/>
    <w:rsid w:val="00262683"/>
    <w:rsid w:val="00265307"/>
    <w:rsid w:val="00271D0F"/>
    <w:rsid w:val="00275175"/>
    <w:rsid w:val="00275A41"/>
    <w:rsid w:val="00284FFC"/>
    <w:rsid w:val="00290FBD"/>
    <w:rsid w:val="002923D9"/>
    <w:rsid w:val="0029370E"/>
    <w:rsid w:val="00293ECE"/>
    <w:rsid w:val="002940DF"/>
    <w:rsid w:val="002A2477"/>
    <w:rsid w:val="002A5EBB"/>
    <w:rsid w:val="002A70B8"/>
    <w:rsid w:val="002C28B8"/>
    <w:rsid w:val="002C3878"/>
    <w:rsid w:val="002D0F0E"/>
    <w:rsid w:val="002D58D5"/>
    <w:rsid w:val="002D6FCF"/>
    <w:rsid w:val="002E0A9D"/>
    <w:rsid w:val="002E3E0D"/>
    <w:rsid w:val="002F0AAD"/>
    <w:rsid w:val="002F1D85"/>
    <w:rsid w:val="002F298B"/>
    <w:rsid w:val="00302A0A"/>
    <w:rsid w:val="003055FF"/>
    <w:rsid w:val="003142AC"/>
    <w:rsid w:val="00314BC6"/>
    <w:rsid w:val="0031533E"/>
    <w:rsid w:val="003172BB"/>
    <w:rsid w:val="0032716A"/>
    <w:rsid w:val="0032745E"/>
    <w:rsid w:val="00340CA0"/>
    <w:rsid w:val="00341A7D"/>
    <w:rsid w:val="003508BD"/>
    <w:rsid w:val="00354A63"/>
    <w:rsid w:val="00361E63"/>
    <w:rsid w:val="0037107C"/>
    <w:rsid w:val="00371826"/>
    <w:rsid w:val="00373139"/>
    <w:rsid w:val="00381DF5"/>
    <w:rsid w:val="00387A3F"/>
    <w:rsid w:val="00391CF6"/>
    <w:rsid w:val="00392372"/>
    <w:rsid w:val="003A073C"/>
    <w:rsid w:val="003A31A8"/>
    <w:rsid w:val="003A57E1"/>
    <w:rsid w:val="003A76AD"/>
    <w:rsid w:val="003B0EE8"/>
    <w:rsid w:val="003D1F5F"/>
    <w:rsid w:val="003D281D"/>
    <w:rsid w:val="003D6912"/>
    <w:rsid w:val="003E2264"/>
    <w:rsid w:val="003E7ADD"/>
    <w:rsid w:val="003E7E16"/>
    <w:rsid w:val="003F1B35"/>
    <w:rsid w:val="003F6235"/>
    <w:rsid w:val="00400796"/>
    <w:rsid w:val="00403E8F"/>
    <w:rsid w:val="0040449B"/>
    <w:rsid w:val="00407F23"/>
    <w:rsid w:val="00421D65"/>
    <w:rsid w:val="00422532"/>
    <w:rsid w:val="00424651"/>
    <w:rsid w:val="00426C46"/>
    <w:rsid w:val="00430865"/>
    <w:rsid w:val="004379D4"/>
    <w:rsid w:val="004473B6"/>
    <w:rsid w:val="004511E6"/>
    <w:rsid w:val="00453907"/>
    <w:rsid w:val="00454A42"/>
    <w:rsid w:val="00456E08"/>
    <w:rsid w:val="00461156"/>
    <w:rsid w:val="00461A46"/>
    <w:rsid w:val="00461A67"/>
    <w:rsid w:val="00466D46"/>
    <w:rsid w:val="00471CDE"/>
    <w:rsid w:val="0048256D"/>
    <w:rsid w:val="00482ED6"/>
    <w:rsid w:val="00487E6C"/>
    <w:rsid w:val="004926EA"/>
    <w:rsid w:val="00495CC3"/>
    <w:rsid w:val="00495F0C"/>
    <w:rsid w:val="004B5821"/>
    <w:rsid w:val="004B7367"/>
    <w:rsid w:val="004C3AB9"/>
    <w:rsid w:val="004C517F"/>
    <w:rsid w:val="004E356B"/>
    <w:rsid w:val="004E7B16"/>
    <w:rsid w:val="004F1735"/>
    <w:rsid w:val="004F2CF6"/>
    <w:rsid w:val="004F2F0C"/>
    <w:rsid w:val="004F61D1"/>
    <w:rsid w:val="004F7E68"/>
    <w:rsid w:val="00500B91"/>
    <w:rsid w:val="005015C3"/>
    <w:rsid w:val="0050314B"/>
    <w:rsid w:val="00510CD7"/>
    <w:rsid w:val="005135D7"/>
    <w:rsid w:val="00514960"/>
    <w:rsid w:val="00515550"/>
    <w:rsid w:val="00516F76"/>
    <w:rsid w:val="00521799"/>
    <w:rsid w:val="00523E10"/>
    <w:rsid w:val="00524E55"/>
    <w:rsid w:val="00527D1D"/>
    <w:rsid w:val="0054202C"/>
    <w:rsid w:val="00554709"/>
    <w:rsid w:val="00560008"/>
    <w:rsid w:val="00570F87"/>
    <w:rsid w:val="00571CA0"/>
    <w:rsid w:val="0058340B"/>
    <w:rsid w:val="005845B5"/>
    <w:rsid w:val="00586579"/>
    <w:rsid w:val="00587EF0"/>
    <w:rsid w:val="00593575"/>
    <w:rsid w:val="0059371D"/>
    <w:rsid w:val="005A5888"/>
    <w:rsid w:val="005B0D5E"/>
    <w:rsid w:val="005B2D42"/>
    <w:rsid w:val="005B37D6"/>
    <w:rsid w:val="005B6760"/>
    <w:rsid w:val="005C703E"/>
    <w:rsid w:val="005D2D0D"/>
    <w:rsid w:val="005D7472"/>
    <w:rsid w:val="005D75CC"/>
    <w:rsid w:val="005D7DD7"/>
    <w:rsid w:val="005E0805"/>
    <w:rsid w:val="005E70EF"/>
    <w:rsid w:val="005E7906"/>
    <w:rsid w:val="005F4ABA"/>
    <w:rsid w:val="00607716"/>
    <w:rsid w:val="00613734"/>
    <w:rsid w:val="00613A42"/>
    <w:rsid w:val="0061529E"/>
    <w:rsid w:val="00617DDA"/>
    <w:rsid w:val="00620CBB"/>
    <w:rsid w:val="006229E8"/>
    <w:rsid w:val="006351E4"/>
    <w:rsid w:val="00635432"/>
    <w:rsid w:val="00636FA1"/>
    <w:rsid w:val="00637E26"/>
    <w:rsid w:val="006413BC"/>
    <w:rsid w:val="00642C2A"/>
    <w:rsid w:val="006502A1"/>
    <w:rsid w:val="0065335F"/>
    <w:rsid w:val="00654E9B"/>
    <w:rsid w:val="00654F6E"/>
    <w:rsid w:val="00655E5D"/>
    <w:rsid w:val="00661DC1"/>
    <w:rsid w:val="00662DDF"/>
    <w:rsid w:val="006647A9"/>
    <w:rsid w:val="00664B56"/>
    <w:rsid w:val="00667727"/>
    <w:rsid w:val="006736DA"/>
    <w:rsid w:val="00680430"/>
    <w:rsid w:val="006805CF"/>
    <w:rsid w:val="006859E5"/>
    <w:rsid w:val="0068642A"/>
    <w:rsid w:val="0069275F"/>
    <w:rsid w:val="006A4758"/>
    <w:rsid w:val="006B113E"/>
    <w:rsid w:val="006B24D6"/>
    <w:rsid w:val="006C04E0"/>
    <w:rsid w:val="006C169A"/>
    <w:rsid w:val="006C38C6"/>
    <w:rsid w:val="006D5327"/>
    <w:rsid w:val="006E26EE"/>
    <w:rsid w:val="006F28CF"/>
    <w:rsid w:val="00700A8A"/>
    <w:rsid w:val="00701301"/>
    <w:rsid w:val="0070473A"/>
    <w:rsid w:val="00711654"/>
    <w:rsid w:val="00715031"/>
    <w:rsid w:val="00720EC0"/>
    <w:rsid w:val="0072382D"/>
    <w:rsid w:val="007255FA"/>
    <w:rsid w:val="00727DD5"/>
    <w:rsid w:val="00731524"/>
    <w:rsid w:val="0073299F"/>
    <w:rsid w:val="00747663"/>
    <w:rsid w:val="00760690"/>
    <w:rsid w:val="0078198F"/>
    <w:rsid w:val="007848D4"/>
    <w:rsid w:val="00791EA1"/>
    <w:rsid w:val="007943E2"/>
    <w:rsid w:val="007A0AED"/>
    <w:rsid w:val="007A6E87"/>
    <w:rsid w:val="007B099F"/>
    <w:rsid w:val="007B1F5D"/>
    <w:rsid w:val="007C7A0E"/>
    <w:rsid w:val="007D0F29"/>
    <w:rsid w:val="007D22DD"/>
    <w:rsid w:val="007D5838"/>
    <w:rsid w:val="007E2975"/>
    <w:rsid w:val="007F0220"/>
    <w:rsid w:val="007F2A84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29CC"/>
    <w:rsid w:val="00844231"/>
    <w:rsid w:val="0084431B"/>
    <w:rsid w:val="0084634C"/>
    <w:rsid w:val="00846DBF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7732"/>
    <w:rsid w:val="008B7A50"/>
    <w:rsid w:val="008C24E4"/>
    <w:rsid w:val="008D55BE"/>
    <w:rsid w:val="008D571A"/>
    <w:rsid w:val="008E156F"/>
    <w:rsid w:val="008E2780"/>
    <w:rsid w:val="008E49DB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31B"/>
    <w:rsid w:val="00945CCC"/>
    <w:rsid w:val="009464D2"/>
    <w:rsid w:val="009467EF"/>
    <w:rsid w:val="009470B7"/>
    <w:rsid w:val="00953562"/>
    <w:rsid w:val="009536CD"/>
    <w:rsid w:val="009613C7"/>
    <w:rsid w:val="0097596A"/>
    <w:rsid w:val="00976A6B"/>
    <w:rsid w:val="009827E5"/>
    <w:rsid w:val="00983333"/>
    <w:rsid w:val="0098409E"/>
    <w:rsid w:val="00994AE7"/>
    <w:rsid w:val="00995D59"/>
    <w:rsid w:val="009A0324"/>
    <w:rsid w:val="009B370F"/>
    <w:rsid w:val="009B395D"/>
    <w:rsid w:val="009C12D0"/>
    <w:rsid w:val="009C31D2"/>
    <w:rsid w:val="009D0BB6"/>
    <w:rsid w:val="009D47B8"/>
    <w:rsid w:val="009D77DA"/>
    <w:rsid w:val="009E0673"/>
    <w:rsid w:val="009E2DAD"/>
    <w:rsid w:val="009E3F4C"/>
    <w:rsid w:val="009F3EC5"/>
    <w:rsid w:val="00A017F4"/>
    <w:rsid w:val="00A01D1F"/>
    <w:rsid w:val="00A04F69"/>
    <w:rsid w:val="00A151A9"/>
    <w:rsid w:val="00A165E3"/>
    <w:rsid w:val="00A20045"/>
    <w:rsid w:val="00A26862"/>
    <w:rsid w:val="00A301DD"/>
    <w:rsid w:val="00A335D1"/>
    <w:rsid w:val="00A33F3A"/>
    <w:rsid w:val="00A36DEF"/>
    <w:rsid w:val="00A46BFC"/>
    <w:rsid w:val="00A65B9F"/>
    <w:rsid w:val="00A70AAC"/>
    <w:rsid w:val="00A741A8"/>
    <w:rsid w:val="00A76402"/>
    <w:rsid w:val="00A76DD7"/>
    <w:rsid w:val="00A82DD5"/>
    <w:rsid w:val="00A82ED7"/>
    <w:rsid w:val="00A8329C"/>
    <w:rsid w:val="00A8548F"/>
    <w:rsid w:val="00A857F0"/>
    <w:rsid w:val="00A86F19"/>
    <w:rsid w:val="00A90881"/>
    <w:rsid w:val="00A91E5E"/>
    <w:rsid w:val="00A932B4"/>
    <w:rsid w:val="00A9370C"/>
    <w:rsid w:val="00AA09E9"/>
    <w:rsid w:val="00AA1C60"/>
    <w:rsid w:val="00AA3909"/>
    <w:rsid w:val="00AA5E74"/>
    <w:rsid w:val="00AB27FB"/>
    <w:rsid w:val="00AB74F2"/>
    <w:rsid w:val="00AB7C43"/>
    <w:rsid w:val="00AC500A"/>
    <w:rsid w:val="00AC593E"/>
    <w:rsid w:val="00AD6ED7"/>
    <w:rsid w:val="00AD77FA"/>
    <w:rsid w:val="00AE5C87"/>
    <w:rsid w:val="00AE6C25"/>
    <w:rsid w:val="00AF08A7"/>
    <w:rsid w:val="00AF1172"/>
    <w:rsid w:val="00B02FC3"/>
    <w:rsid w:val="00B03C23"/>
    <w:rsid w:val="00B03CAC"/>
    <w:rsid w:val="00B0421E"/>
    <w:rsid w:val="00B167BD"/>
    <w:rsid w:val="00B24567"/>
    <w:rsid w:val="00B25B53"/>
    <w:rsid w:val="00B44C45"/>
    <w:rsid w:val="00B46F3D"/>
    <w:rsid w:val="00B51696"/>
    <w:rsid w:val="00B52697"/>
    <w:rsid w:val="00B55513"/>
    <w:rsid w:val="00B57E2D"/>
    <w:rsid w:val="00B6530C"/>
    <w:rsid w:val="00B6795B"/>
    <w:rsid w:val="00B73D22"/>
    <w:rsid w:val="00B74843"/>
    <w:rsid w:val="00B76A75"/>
    <w:rsid w:val="00B81956"/>
    <w:rsid w:val="00B865CF"/>
    <w:rsid w:val="00B86C56"/>
    <w:rsid w:val="00B87923"/>
    <w:rsid w:val="00B91EA9"/>
    <w:rsid w:val="00B95B1F"/>
    <w:rsid w:val="00BA4376"/>
    <w:rsid w:val="00BB03AC"/>
    <w:rsid w:val="00BB0BEE"/>
    <w:rsid w:val="00BB3751"/>
    <w:rsid w:val="00BC02D3"/>
    <w:rsid w:val="00BC1333"/>
    <w:rsid w:val="00BC24A5"/>
    <w:rsid w:val="00BC6485"/>
    <w:rsid w:val="00BC7534"/>
    <w:rsid w:val="00BD0D4B"/>
    <w:rsid w:val="00BD4C47"/>
    <w:rsid w:val="00BD525E"/>
    <w:rsid w:val="00BD783C"/>
    <w:rsid w:val="00BE1717"/>
    <w:rsid w:val="00BE266F"/>
    <w:rsid w:val="00BE6A38"/>
    <w:rsid w:val="00BF39F2"/>
    <w:rsid w:val="00C05298"/>
    <w:rsid w:val="00C10777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26C9"/>
    <w:rsid w:val="00C652C1"/>
    <w:rsid w:val="00C7674F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3B1D"/>
    <w:rsid w:val="00CB418D"/>
    <w:rsid w:val="00CC0667"/>
    <w:rsid w:val="00CD0248"/>
    <w:rsid w:val="00CD04DC"/>
    <w:rsid w:val="00CD697C"/>
    <w:rsid w:val="00CE04A9"/>
    <w:rsid w:val="00CE1214"/>
    <w:rsid w:val="00CF2F12"/>
    <w:rsid w:val="00D00FC9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4B75"/>
    <w:rsid w:val="00D36909"/>
    <w:rsid w:val="00D404BE"/>
    <w:rsid w:val="00D43751"/>
    <w:rsid w:val="00D43FEC"/>
    <w:rsid w:val="00D45789"/>
    <w:rsid w:val="00D50576"/>
    <w:rsid w:val="00D52204"/>
    <w:rsid w:val="00D5285E"/>
    <w:rsid w:val="00D53065"/>
    <w:rsid w:val="00D6201B"/>
    <w:rsid w:val="00D6712E"/>
    <w:rsid w:val="00D749F3"/>
    <w:rsid w:val="00D77E75"/>
    <w:rsid w:val="00D86543"/>
    <w:rsid w:val="00D9050A"/>
    <w:rsid w:val="00D93D95"/>
    <w:rsid w:val="00D9545A"/>
    <w:rsid w:val="00D956DF"/>
    <w:rsid w:val="00D95FA7"/>
    <w:rsid w:val="00DA284A"/>
    <w:rsid w:val="00DA28FE"/>
    <w:rsid w:val="00DB652C"/>
    <w:rsid w:val="00DC3DCB"/>
    <w:rsid w:val="00DC41C3"/>
    <w:rsid w:val="00DC7A65"/>
    <w:rsid w:val="00DD02A1"/>
    <w:rsid w:val="00DD1A1C"/>
    <w:rsid w:val="00DD5374"/>
    <w:rsid w:val="00DD7BBE"/>
    <w:rsid w:val="00DE08FB"/>
    <w:rsid w:val="00DE4754"/>
    <w:rsid w:val="00DE4A46"/>
    <w:rsid w:val="00DE6110"/>
    <w:rsid w:val="00DE748D"/>
    <w:rsid w:val="00DF0308"/>
    <w:rsid w:val="00DF2F14"/>
    <w:rsid w:val="00E0282A"/>
    <w:rsid w:val="00E12CF0"/>
    <w:rsid w:val="00E1528A"/>
    <w:rsid w:val="00E16ACA"/>
    <w:rsid w:val="00E20DEF"/>
    <w:rsid w:val="00E21E92"/>
    <w:rsid w:val="00E227BF"/>
    <w:rsid w:val="00E2301E"/>
    <w:rsid w:val="00E31056"/>
    <w:rsid w:val="00E353CF"/>
    <w:rsid w:val="00E50563"/>
    <w:rsid w:val="00E54414"/>
    <w:rsid w:val="00E57303"/>
    <w:rsid w:val="00E60C3C"/>
    <w:rsid w:val="00E62C70"/>
    <w:rsid w:val="00E64CF2"/>
    <w:rsid w:val="00E66448"/>
    <w:rsid w:val="00E6766A"/>
    <w:rsid w:val="00E67C83"/>
    <w:rsid w:val="00E734BC"/>
    <w:rsid w:val="00E812C9"/>
    <w:rsid w:val="00E87057"/>
    <w:rsid w:val="00E92A49"/>
    <w:rsid w:val="00E92C21"/>
    <w:rsid w:val="00EA165A"/>
    <w:rsid w:val="00EA18AD"/>
    <w:rsid w:val="00EA1BCD"/>
    <w:rsid w:val="00EA22DD"/>
    <w:rsid w:val="00EA461F"/>
    <w:rsid w:val="00EA5168"/>
    <w:rsid w:val="00EB27D0"/>
    <w:rsid w:val="00EB3292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120"/>
    <w:rsid w:val="00EE7CCF"/>
    <w:rsid w:val="00EF4E18"/>
    <w:rsid w:val="00EF6989"/>
    <w:rsid w:val="00EF6F02"/>
    <w:rsid w:val="00F01A0A"/>
    <w:rsid w:val="00F03936"/>
    <w:rsid w:val="00F04D2E"/>
    <w:rsid w:val="00F05B38"/>
    <w:rsid w:val="00F064A6"/>
    <w:rsid w:val="00F07A27"/>
    <w:rsid w:val="00F21565"/>
    <w:rsid w:val="00F21A6F"/>
    <w:rsid w:val="00F222B1"/>
    <w:rsid w:val="00F25DD8"/>
    <w:rsid w:val="00F267DE"/>
    <w:rsid w:val="00F3030D"/>
    <w:rsid w:val="00F33E1E"/>
    <w:rsid w:val="00F3528B"/>
    <w:rsid w:val="00F40687"/>
    <w:rsid w:val="00F42ECE"/>
    <w:rsid w:val="00F46B6C"/>
    <w:rsid w:val="00F47774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7AB9"/>
    <w:rsid w:val="00F9013E"/>
    <w:rsid w:val="00FA7BCA"/>
    <w:rsid w:val="00FB4FBF"/>
    <w:rsid w:val="00FB66E8"/>
    <w:rsid w:val="00FC1E80"/>
    <w:rsid w:val="00FC2AAF"/>
    <w:rsid w:val="00FC47E4"/>
    <w:rsid w:val="00FD105F"/>
    <w:rsid w:val="00FD1697"/>
    <w:rsid w:val="00FD4B59"/>
    <w:rsid w:val="00FD5821"/>
    <w:rsid w:val="00FD7A20"/>
    <w:rsid w:val="00FE3060"/>
    <w:rsid w:val="00FE3DEB"/>
    <w:rsid w:val="00FE553D"/>
    <w:rsid w:val="00FE76CA"/>
    <w:rsid w:val="00FF14EA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3</Pages>
  <Words>685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110</cp:revision>
  <cp:lastPrinted>2016-11-29T15:51:00Z</cp:lastPrinted>
  <dcterms:created xsi:type="dcterms:W3CDTF">2023-04-26T19:38:00Z</dcterms:created>
  <dcterms:modified xsi:type="dcterms:W3CDTF">2024-10-08T08:29:00Z</dcterms:modified>
</cp:coreProperties>
</file>