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30D592" w14:textId="2A569A9D" w:rsidR="002641E0" w:rsidRDefault="002641E0" w:rsidP="0070473A">
      <w:pPr>
        <w:rPr>
          <w:rFonts w:ascii="Calibri" w:hAnsi="Calibri"/>
          <w:b/>
          <w:sz w:val="24"/>
          <w:szCs w:val="24"/>
        </w:rPr>
      </w:pPr>
      <w:r w:rsidRPr="002641E0">
        <w:rPr>
          <w:noProof/>
        </w:rPr>
        <w:drawing>
          <wp:inline distT="0" distB="0" distL="0" distR="0" wp14:anchorId="7015F771" wp14:editId="19ABEB18">
            <wp:extent cx="5760720" cy="1025525"/>
            <wp:effectExtent l="0" t="0" r="0" b="0"/>
            <wp:docPr id="83537581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2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A940A4" w14:textId="7F7650CA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BD5F0A">
        <w:rPr>
          <w:rFonts w:ascii="Calibri" w:hAnsi="Calibri"/>
          <w:b/>
          <w:color w:val="FF0000"/>
          <w:sz w:val="24"/>
          <w:szCs w:val="24"/>
        </w:rPr>
        <w:t>2</w:t>
      </w:r>
      <w:r w:rsidR="002641E0">
        <w:rPr>
          <w:rFonts w:ascii="Calibri" w:hAnsi="Calibri"/>
          <w:b/>
          <w:color w:val="FF0000"/>
          <w:sz w:val="24"/>
          <w:szCs w:val="24"/>
        </w:rPr>
        <w:t>8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4D7034">
        <w:rPr>
          <w:rFonts w:ascii="Calibri" w:hAnsi="Calibri"/>
          <w:b/>
          <w:sz w:val="24"/>
          <w:szCs w:val="24"/>
        </w:rPr>
        <w:t>4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57C79058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5F5280">
        <w:rPr>
          <w:rFonts w:ascii="Calibri" w:hAnsi="Calibri"/>
          <w:sz w:val="24"/>
          <w:szCs w:val="24"/>
        </w:rPr>
        <w:t xml:space="preserve"> </w:t>
      </w:r>
      <w:r w:rsidR="005F5280" w:rsidRPr="005F5280">
        <w:rPr>
          <w:rFonts w:ascii="Calibri" w:hAnsi="Calibri"/>
          <w:sz w:val="24"/>
          <w:szCs w:val="24"/>
        </w:rPr>
        <w:t>2024/BZP 00594647/01 z dnia 2024-11-14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19C630F1" w:rsidR="007677AD" w:rsidRPr="003905AD" w:rsidRDefault="00B31AF0" w:rsidP="00A425B8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lastRenderedPageBreak/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136AC8" w:rsidRPr="00136AC8">
        <w:rPr>
          <w:rFonts w:ascii="Calibri" w:eastAsia="Calibri" w:hAnsi="Calibri"/>
          <w:b/>
          <w:sz w:val="24"/>
          <w:szCs w:val="24"/>
          <w:lang w:eastAsia="en-US"/>
        </w:rPr>
        <w:t>Budowa żłobka gminnego "KLEMBUŚ" w Klembowie</w:t>
      </w:r>
      <w:r w:rsidR="00120782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6978CFBE" w14:textId="77777777" w:rsidR="00130438" w:rsidRDefault="00130438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</w:p>
    <w:p w14:paraId="179D0026" w14:textId="20BF6455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69744DB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66CA0A2D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B01B2E" w:rsidRDefault="00162FB8" w:rsidP="00162FB8">
      <w:pPr>
        <w:rPr>
          <w:rFonts w:ascii="Calibri" w:hAnsi="Calibri"/>
          <w:b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9"/>
      <w:footerReference w:type="default" r:id="rId10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9CA8A2" w14:textId="77777777" w:rsidR="008F41D7" w:rsidRDefault="008F41D7" w:rsidP="001555DB">
      <w:r>
        <w:separator/>
      </w:r>
    </w:p>
  </w:endnote>
  <w:endnote w:type="continuationSeparator" w:id="0">
    <w:p w14:paraId="596B88F4" w14:textId="77777777"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EF2259" w14:textId="77777777" w:rsidR="008F41D7" w:rsidRDefault="008F41D7" w:rsidP="001555DB">
      <w:r>
        <w:separator/>
      </w:r>
    </w:p>
  </w:footnote>
  <w:footnote w:type="continuationSeparator" w:id="0">
    <w:p w14:paraId="4D5EF97E" w14:textId="77777777"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5F5280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372AB"/>
    <w:rsid w:val="0004030C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55DA"/>
    <w:rsid w:val="000B721E"/>
    <w:rsid w:val="000B7B8A"/>
    <w:rsid w:val="000C2EFE"/>
    <w:rsid w:val="000C3CEE"/>
    <w:rsid w:val="000C60A2"/>
    <w:rsid w:val="000E3F4E"/>
    <w:rsid w:val="000E53B2"/>
    <w:rsid w:val="000F0C4D"/>
    <w:rsid w:val="000F2DBF"/>
    <w:rsid w:val="000F3418"/>
    <w:rsid w:val="000F5D6C"/>
    <w:rsid w:val="000F725E"/>
    <w:rsid w:val="00120782"/>
    <w:rsid w:val="0012315B"/>
    <w:rsid w:val="00127367"/>
    <w:rsid w:val="001273C4"/>
    <w:rsid w:val="00130438"/>
    <w:rsid w:val="00130BF7"/>
    <w:rsid w:val="00133FCC"/>
    <w:rsid w:val="00136AC8"/>
    <w:rsid w:val="0014235B"/>
    <w:rsid w:val="0014256B"/>
    <w:rsid w:val="001472C6"/>
    <w:rsid w:val="001508FB"/>
    <w:rsid w:val="00153C81"/>
    <w:rsid w:val="001555DB"/>
    <w:rsid w:val="00156B7D"/>
    <w:rsid w:val="0016140C"/>
    <w:rsid w:val="00162FB8"/>
    <w:rsid w:val="00166795"/>
    <w:rsid w:val="00176934"/>
    <w:rsid w:val="00176C76"/>
    <w:rsid w:val="0018188C"/>
    <w:rsid w:val="00185770"/>
    <w:rsid w:val="0019184E"/>
    <w:rsid w:val="0019336B"/>
    <w:rsid w:val="001934C1"/>
    <w:rsid w:val="00196E8B"/>
    <w:rsid w:val="001A577E"/>
    <w:rsid w:val="001B790B"/>
    <w:rsid w:val="001B7AE6"/>
    <w:rsid w:val="001C146B"/>
    <w:rsid w:val="001D450E"/>
    <w:rsid w:val="001E3057"/>
    <w:rsid w:val="001E3195"/>
    <w:rsid w:val="001E3DF3"/>
    <w:rsid w:val="001E46E8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47F43"/>
    <w:rsid w:val="00253901"/>
    <w:rsid w:val="00257006"/>
    <w:rsid w:val="00260815"/>
    <w:rsid w:val="002641E0"/>
    <w:rsid w:val="00265307"/>
    <w:rsid w:val="002766BE"/>
    <w:rsid w:val="002804C2"/>
    <w:rsid w:val="00284657"/>
    <w:rsid w:val="002848CC"/>
    <w:rsid w:val="00284FFC"/>
    <w:rsid w:val="00290FBD"/>
    <w:rsid w:val="0029370E"/>
    <w:rsid w:val="00293ECE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2F2E3F"/>
    <w:rsid w:val="0030258D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3F75"/>
    <w:rsid w:val="0037107C"/>
    <w:rsid w:val="00372C3E"/>
    <w:rsid w:val="003863B0"/>
    <w:rsid w:val="00386658"/>
    <w:rsid w:val="00386928"/>
    <w:rsid w:val="003905AD"/>
    <w:rsid w:val="00392372"/>
    <w:rsid w:val="003E0591"/>
    <w:rsid w:val="003E54BC"/>
    <w:rsid w:val="003E7ADD"/>
    <w:rsid w:val="003E7E16"/>
    <w:rsid w:val="003E7EF0"/>
    <w:rsid w:val="003F3013"/>
    <w:rsid w:val="003F5845"/>
    <w:rsid w:val="003F6235"/>
    <w:rsid w:val="00400796"/>
    <w:rsid w:val="00404049"/>
    <w:rsid w:val="004053BA"/>
    <w:rsid w:val="00417928"/>
    <w:rsid w:val="00421D65"/>
    <w:rsid w:val="004222CB"/>
    <w:rsid w:val="00422532"/>
    <w:rsid w:val="00426C46"/>
    <w:rsid w:val="004278EF"/>
    <w:rsid w:val="00430865"/>
    <w:rsid w:val="004379D4"/>
    <w:rsid w:val="004414F8"/>
    <w:rsid w:val="004473B6"/>
    <w:rsid w:val="004511E6"/>
    <w:rsid w:val="00453907"/>
    <w:rsid w:val="00454A42"/>
    <w:rsid w:val="00456E08"/>
    <w:rsid w:val="00465BF3"/>
    <w:rsid w:val="00466F08"/>
    <w:rsid w:val="00470AB2"/>
    <w:rsid w:val="00471CDE"/>
    <w:rsid w:val="00484098"/>
    <w:rsid w:val="00487E6C"/>
    <w:rsid w:val="004954EA"/>
    <w:rsid w:val="004A27CB"/>
    <w:rsid w:val="004B0ED4"/>
    <w:rsid w:val="004B7367"/>
    <w:rsid w:val="004C07EE"/>
    <w:rsid w:val="004C19D9"/>
    <w:rsid w:val="004C3AB9"/>
    <w:rsid w:val="004D0F21"/>
    <w:rsid w:val="004D3D3A"/>
    <w:rsid w:val="004D7034"/>
    <w:rsid w:val="004E4A38"/>
    <w:rsid w:val="004E4CBF"/>
    <w:rsid w:val="004E623F"/>
    <w:rsid w:val="004F1735"/>
    <w:rsid w:val="004F2F0C"/>
    <w:rsid w:val="004F52B8"/>
    <w:rsid w:val="004F7E68"/>
    <w:rsid w:val="00500C26"/>
    <w:rsid w:val="005135D7"/>
    <w:rsid w:val="00514960"/>
    <w:rsid w:val="00515550"/>
    <w:rsid w:val="005169A5"/>
    <w:rsid w:val="00521799"/>
    <w:rsid w:val="00527D1D"/>
    <w:rsid w:val="0054202C"/>
    <w:rsid w:val="00552A71"/>
    <w:rsid w:val="00560008"/>
    <w:rsid w:val="0056083A"/>
    <w:rsid w:val="00570A7E"/>
    <w:rsid w:val="00571CA0"/>
    <w:rsid w:val="0058346B"/>
    <w:rsid w:val="005845B5"/>
    <w:rsid w:val="00593575"/>
    <w:rsid w:val="0059371D"/>
    <w:rsid w:val="005A5888"/>
    <w:rsid w:val="005B044F"/>
    <w:rsid w:val="005B0D5E"/>
    <w:rsid w:val="005B6760"/>
    <w:rsid w:val="005C2BE7"/>
    <w:rsid w:val="005C415D"/>
    <w:rsid w:val="005C703E"/>
    <w:rsid w:val="005D468B"/>
    <w:rsid w:val="005D67BF"/>
    <w:rsid w:val="005D6B8A"/>
    <w:rsid w:val="005D75CC"/>
    <w:rsid w:val="005D7DD7"/>
    <w:rsid w:val="005E12E4"/>
    <w:rsid w:val="005E7906"/>
    <w:rsid w:val="005F1AC0"/>
    <w:rsid w:val="005F5280"/>
    <w:rsid w:val="00607716"/>
    <w:rsid w:val="00610210"/>
    <w:rsid w:val="0061529E"/>
    <w:rsid w:val="0062261A"/>
    <w:rsid w:val="006229E8"/>
    <w:rsid w:val="00632039"/>
    <w:rsid w:val="00635432"/>
    <w:rsid w:val="00636FA1"/>
    <w:rsid w:val="00637E26"/>
    <w:rsid w:val="00645ED6"/>
    <w:rsid w:val="0065335F"/>
    <w:rsid w:val="00654E9B"/>
    <w:rsid w:val="00654F6E"/>
    <w:rsid w:val="00655E5D"/>
    <w:rsid w:val="00661DC1"/>
    <w:rsid w:val="006638C8"/>
    <w:rsid w:val="006736DA"/>
    <w:rsid w:val="00675A8E"/>
    <w:rsid w:val="006805CF"/>
    <w:rsid w:val="00681BF3"/>
    <w:rsid w:val="006848D3"/>
    <w:rsid w:val="00684AB1"/>
    <w:rsid w:val="0068600D"/>
    <w:rsid w:val="0068642A"/>
    <w:rsid w:val="0069275F"/>
    <w:rsid w:val="00693364"/>
    <w:rsid w:val="00697105"/>
    <w:rsid w:val="006B113E"/>
    <w:rsid w:val="006C04E0"/>
    <w:rsid w:val="006C220B"/>
    <w:rsid w:val="006C5E22"/>
    <w:rsid w:val="006D35BF"/>
    <w:rsid w:val="006D5327"/>
    <w:rsid w:val="006D7F84"/>
    <w:rsid w:val="006F28CF"/>
    <w:rsid w:val="0070473A"/>
    <w:rsid w:val="00714FDD"/>
    <w:rsid w:val="007210E3"/>
    <w:rsid w:val="00727DD5"/>
    <w:rsid w:val="00731524"/>
    <w:rsid w:val="0073364C"/>
    <w:rsid w:val="00752183"/>
    <w:rsid w:val="00760690"/>
    <w:rsid w:val="007677AD"/>
    <w:rsid w:val="00784307"/>
    <w:rsid w:val="007848D4"/>
    <w:rsid w:val="007943E2"/>
    <w:rsid w:val="007952A2"/>
    <w:rsid w:val="007B099F"/>
    <w:rsid w:val="007B67F8"/>
    <w:rsid w:val="007C48A7"/>
    <w:rsid w:val="007D22DD"/>
    <w:rsid w:val="007E0C47"/>
    <w:rsid w:val="007E2D9F"/>
    <w:rsid w:val="007E426A"/>
    <w:rsid w:val="007F05A5"/>
    <w:rsid w:val="007F11BF"/>
    <w:rsid w:val="007F1B10"/>
    <w:rsid w:val="007F7ACC"/>
    <w:rsid w:val="00801BD4"/>
    <w:rsid w:val="008109EE"/>
    <w:rsid w:val="00817882"/>
    <w:rsid w:val="008249C7"/>
    <w:rsid w:val="00824E62"/>
    <w:rsid w:val="00830EDA"/>
    <w:rsid w:val="00833FF8"/>
    <w:rsid w:val="00836AE0"/>
    <w:rsid w:val="00837D26"/>
    <w:rsid w:val="008429CC"/>
    <w:rsid w:val="00844231"/>
    <w:rsid w:val="0084431B"/>
    <w:rsid w:val="00846DBF"/>
    <w:rsid w:val="00850431"/>
    <w:rsid w:val="008509D1"/>
    <w:rsid w:val="00854B88"/>
    <w:rsid w:val="00860415"/>
    <w:rsid w:val="00861E92"/>
    <w:rsid w:val="0087291F"/>
    <w:rsid w:val="008764A5"/>
    <w:rsid w:val="00887CBD"/>
    <w:rsid w:val="0089431C"/>
    <w:rsid w:val="00894DE6"/>
    <w:rsid w:val="00894F49"/>
    <w:rsid w:val="008A3D02"/>
    <w:rsid w:val="008B0DBD"/>
    <w:rsid w:val="008B7A50"/>
    <w:rsid w:val="008C67CD"/>
    <w:rsid w:val="008C7086"/>
    <w:rsid w:val="008D4CB7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7CCC"/>
    <w:rsid w:val="009304AC"/>
    <w:rsid w:val="009442BD"/>
    <w:rsid w:val="009464D2"/>
    <w:rsid w:val="009470B7"/>
    <w:rsid w:val="009507A0"/>
    <w:rsid w:val="0095188E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E2DAD"/>
    <w:rsid w:val="009F11D0"/>
    <w:rsid w:val="009F3123"/>
    <w:rsid w:val="009F5890"/>
    <w:rsid w:val="00A07922"/>
    <w:rsid w:val="00A33F3A"/>
    <w:rsid w:val="00A425B8"/>
    <w:rsid w:val="00A4428F"/>
    <w:rsid w:val="00A44981"/>
    <w:rsid w:val="00A45C2A"/>
    <w:rsid w:val="00A563E4"/>
    <w:rsid w:val="00A678E8"/>
    <w:rsid w:val="00A7251A"/>
    <w:rsid w:val="00A736C6"/>
    <w:rsid w:val="00A76829"/>
    <w:rsid w:val="00A77F5D"/>
    <w:rsid w:val="00A8329C"/>
    <w:rsid w:val="00A86F19"/>
    <w:rsid w:val="00A97FE0"/>
    <w:rsid w:val="00AA0846"/>
    <w:rsid w:val="00AA0911"/>
    <w:rsid w:val="00AA09E9"/>
    <w:rsid w:val="00AA12FB"/>
    <w:rsid w:val="00AA3909"/>
    <w:rsid w:val="00AA5059"/>
    <w:rsid w:val="00AB27FB"/>
    <w:rsid w:val="00AB2DC7"/>
    <w:rsid w:val="00AB3287"/>
    <w:rsid w:val="00AB52DB"/>
    <w:rsid w:val="00AD6ED7"/>
    <w:rsid w:val="00AD77FA"/>
    <w:rsid w:val="00AE5895"/>
    <w:rsid w:val="00AE5C87"/>
    <w:rsid w:val="00AE6C25"/>
    <w:rsid w:val="00AE7E35"/>
    <w:rsid w:val="00AF6B2D"/>
    <w:rsid w:val="00B00021"/>
    <w:rsid w:val="00B01B2E"/>
    <w:rsid w:val="00B02FC3"/>
    <w:rsid w:val="00B03CAC"/>
    <w:rsid w:val="00B043A5"/>
    <w:rsid w:val="00B0537F"/>
    <w:rsid w:val="00B07628"/>
    <w:rsid w:val="00B107E3"/>
    <w:rsid w:val="00B129A4"/>
    <w:rsid w:val="00B15091"/>
    <w:rsid w:val="00B167BD"/>
    <w:rsid w:val="00B24340"/>
    <w:rsid w:val="00B24567"/>
    <w:rsid w:val="00B25B53"/>
    <w:rsid w:val="00B31AF0"/>
    <w:rsid w:val="00B46F3D"/>
    <w:rsid w:val="00B4792F"/>
    <w:rsid w:val="00B54039"/>
    <w:rsid w:val="00B55513"/>
    <w:rsid w:val="00B57E2D"/>
    <w:rsid w:val="00B60985"/>
    <w:rsid w:val="00B706E6"/>
    <w:rsid w:val="00B73D22"/>
    <w:rsid w:val="00B865CF"/>
    <w:rsid w:val="00B86C56"/>
    <w:rsid w:val="00B87E93"/>
    <w:rsid w:val="00B92639"/>
    <w:rsid w:val="00BA0D33"/>
    <w:rsid w:val="00BA4376"/>
    <w:rsid w:val="00BA7C00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7534"/>
    <w:rsid w:val="00BD0D4B"/>
    <w:rsid w:val="00BD525E"/>
    <w:rsid w:val="00BD5F0A"/>
    <w:rsid w:val="00BE0BDE"/>
    <w:rsid w:val="00BE6A38"/>
    <w:rsid w:val="00BF4B99"/>
    <w:rsid w:val="00C0037B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67BB"/>
    <w:rsid w:val="00C76BA2"/>
    <w:rsid w:val="00C82ED0"/>
    <w:rsid w:val="00C83350"/>
    <w:rsid w:val="00C8722A"/>
    <w:rsid w:val="00C94178"/>
    <w:rsid w:val="00C95D9C"/>
    <w:rsid w:val="00C96348"/>
    <w:rsid w:val="00CA1CCC"/>
    <w:rsid w:val="00CB1D2E"/>
    <w:rsid w:val="00CB418D"/>
    <w:rsid w:val="00CC0667"/>
    <w:rsid w:val="00CD000A"/>
    <w:rsid w:val="00CE1820"/>
    <w:rsid w:val="00D00FC9"/>
    <w:rsid w:val="00D07BA6"/>
    <w:rsid w:val="00D12045"/>
    <w:rsid w:val="00D163A8"/>
    <w:rsid w:val="00D168CA"/>
    <w:rsid w:val="00D21150"/>
    <w:rsid w:val="00D21C11"/>
    <w:rsid w:val="00D316BB"/>
    <w:rsid w:val="00D36909"/>
    <w:rsid w:val="00D404BE"/>
    <w:rsid w:val="00D44C39"/>
    <w:rsid w:val="00D5285E"/>
    <w:rsid w:val="00D53065"/>
    <w:rsid w:val="00D6418B"/>
    <w:rsid w:val="00D6712E"/>
    <w:rsid w:val="00D749F3"/>
    <w:rsid w:val="00D74E32"/>
    <w:rsid w:val="00D77E75"/>
    <w:rsid w:val="00D86543"/>
    <w:rsid w:val="00D9545A"/>
    <w:rsid w:val="00D95FA7"/>
    <w:rsid w:val="00D972E4"/>
    <w:rsid w:val="00DA369A"/>
    <w:rsid w:val="00DB3CBD"/>
    <w:rsid w:val="00DB6419"/>
    <w:rsid w:val="00DB652C"/>
    <w:rsid w:val="00DC3DCB"/>
    <w:rsid w:val="00DC4067"/>
    <w:rsid w:val="00DC7BB7"/>
    <w:rsid w:val="00DD02A1"/>
    <w:rsid w:val="00DD1A1C"/>
    <w:rsid w:val="00DE08FB"/>
    <w:rsid w:val="00DE4754"/>
    <w:rsid w:val="00DE748D"/>
    <w:rsid w:val="00DF0308"/>
    <w:rsid w:val="00E12CF0"/>
    <w:rsid w:val="00E227BF"/>
    <w:rsid w:val="00E27980"/>
    <w:rsid w:val="00E31056"/>
    <w:rsid w:val="00E4025E"/>
    <w:rsid w:val="00E40F55"/>
    <w:rsid w:val="00E456AB"/>
    <w:rsid w:val="00E50563"/>
    <w:rsid w:val="00E54414"/>
    <w:rsid w:val="00E6688A"/>
    <w:rsid w:val="00E67C83"/>
    <w:rsid w:val="00E84220"/>
    <w:rsid w:val="00E87057"/>
    <w:rsid w:val="00E92A49"/>
    <w:rsid w:val="00E93E6C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7CCF"/>
    <w:rsid w:val="00EF3953"/>
    <w:rsid w:val="00EF6989"/>
    <w:rsid w:val="00F01A0A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46B6C"/>
    <w:rsid w:val="00F63A28"/>
    <w:rsid w:val="00F660CF"/>
    <w:rsid w:val="00F7314E"/>
    <w:rsid w:val="00F740A9"/>
    <w:rsid w:val="00F77996"/>
    <w:rsid w:val="00F82050"/>
    <w:rsid w:val="00F87AB9"/>
    <w:rsid w:val="00F96AE0"/>
    <w:rsid w:val="00FA7BCA"/>
    <w:rsid w:val="00FB4ED3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322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72</cp:revision>
  <cp:lastPrinted>2012-01-20T09:48:00Z</cp:lastPrinted>
  <dcterms:created xsi:type="dcterms:W3CDTF">2023-04-26T19:11:00Z</dcterms:created>
  <dcterms:modified xsi:type="dcterms:W3CDTF">2024-11-14T12:01:00Z</dcterms:modified>
</cp:coreProperties>
</file>