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849F5" w14:textId="120E316D" w:rsidR="004B2252" w:rsidRDefault="004B2252" w:rsidP="0070473A">
      <w:pPr>
        <w:rPr>
          <w:rFonts w:ascii="Calibri" w:hAnsi="Calibri"/>
          <w:b/>
          <w:sz w:val="24"/>
          <w:szCs w:val="24"/>
        </w:rPr>
      </w:pPr>
      <w:r w:rsidRPr="004B2252">
        <w:rPr>
          <w:noProof/>
        </w:rPr>
        <w:drawing>
          <wp:inline distT="0" distB="0" distL="0" distR="0" wp14:anchorId="1A4774DA" wp14:editId="5FAF9756">
            <wp:extent cx="5760720" cy="1028065"/>
            <wp:effectExtent l="0" t="0" r="0" b="0"/>
            <wp:docPr id="5617933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2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4897F" w14:textId="358A845E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8A2E32">
        <w:rPr>
          <w:rFonts w:ascii="Calibri" w:hAnsi="Calibri"/>
          <w:b/>
          <w:color w:val="FF0000"/>
          <w:sz w:val="24"/>
          <w:szCs w:val="24"/>
        </w:rPr>
        <w:t>2</w:t>
      </w:r>
      <w:r w:rsidR="004B2252">
        <w:rPr>
          <w:rFonts w:ascii="Calibri" w:hAnsi="Calibri"/>
          <w:b/>
          <w:color w:val="FF0000"/>
          <w:sz w:val="24"/>
          <w:szCs w:val="24"/>
        </w:rPr>
        <w:t>8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00598319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F3569E">
        <w:rPr>
          <w:rFonts w:ascii="Calibri" w:hAnsi="Calibri"/>
          <w:sz w:val="24"/>
          <w:szCs w:val="24"/>
        </w:rPr>
        <w:t xml:space="preserve"> </w:t>
      </w:r>
      <w:r w:rsidR="00F3569E" w:rsidRPr="00F3569E">
        <w:rPr>
          <w:rFonts w:ascii="Calibri" w:hAnsi="Calibri"/>
          <w:sz w:val="24"/>
          <w:szCs w:val="24"/>
        </w:rPr>
        <w:t>2024/BZP 00594647/01 z dnia 2024-11-14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28552F0D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A55ABC" w:rsidRPr="00A55AB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681C52B0" w14:textId="71E85FA6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204D7377" w14:textId="7AAA56B1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14F4EA37" w:rsidR="00811FCE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EA7ED3" w:rsidRPr="00EA7ED3">
        <w:rPr>
          <w:rFonts w:ascii="Calibri" w:eastAsia="Calibri" w:hAnsi="Calibri"/>
          <w:b/>
          <w:sz w:val="24"/>
          <w:szCs w:val="24"/>
          <w:lang w:eastAsia="en-US"/>
        </w:rPr>
        <w:t>Budowa żłobka gminnego "KLEMBUŚ" w Klembowie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Pr="00F06A95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F3569E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08FB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5307"/>
    <w:rsid w:val="002662CD"/>
    <w:rsid w:val="00273582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2852"/>
    <w:rsid w:val="003A31FF"/>
    <w:rsid w:val="003A7C23"/>
    <w:rsid w:val="003C5764"/>
    <w:rsid w:val="003C72DA"/>
    <w:rsid w:val="003C773A"/>
    <w:rsid w:val="003E4A70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1D65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2252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4359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D44C6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F2394"/>
    <w:rsid w:val="00A0024D"/>
    <w:rsid w:val="00A13E5F"/>
    <w:rsid w:val="00A14F7F"/>
    <w:rsid w:val="00A16E2E"/>
    <w:rsid w:val="00A32038"/>
    <w:rsid w:val="00A33F3A"/>
    <w:rsid w:val="00A362A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AF6B2D"/>
    <w:rsid w:val="00B02FC3"/>
    <w:rsid w:val="00B03C23"/>
    <w:rsid w:val="00B03CAC"/>
    <w:rsid w:val="00B11027"/>
    <w:rsid w:val="00B167BD"/>
    <w:rsid w:val="00B24567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0BD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1CF2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A7ED3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3569E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84</cp:revision>
  <cp:lastPrinted>2012-01-20T09:48:00Z</cp:lastPrinted>
  <dcterms:created xsi:type="dcterms:W3CDTF">2023-04-26T19:30:00Z</dcterms:created>
  <dcterms:modified xsi:type="dcterms:W3CDTF">2024-11-14T12:01:00Z</dcterms:modified>
</cp:coreProperties>
</file>