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55EC1D65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D538F8">
        <w:rPr>
          <w:rFonts w:asciiTheme="minorHAnsi" w:hAnsiTheme="minorHAnsi"/>
          <w:b/>
          <w:color w:val="FF0000"/>
          <w:sz w:val="24"/>
          <w:szCs w:val="24"/>
        </w:rPr>
        <w:t>9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D538F8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7B846A3F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04632E">
        <w:rPr>
          <w:rFonts w:asciiTheme="minorHAnsi" w:hAnsiTheme="minorHAnsi"/>
          <w:sz w:val="24"/>
          <w:szCs w:val="24"/>
        </w:rPr>
        <w:t xml:space="preserve"> </w:t>
      </w:r>
      <w:r w:rsidR="0004632E" w:rsidRPr="0004632E">
        <w:rPr>
          <w:rFonts w:asciiTheme="minorHAnsi" w:hAnsiTheme="minorHAnsi"/>
          <w:sz w:val="24"/>
          <w:szCs w:val="24"/>
        </w:rPr>
        <w:t>2024/BZP 00614705/01 z dnia 2024-11-25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0F63FE70" w:rsidR="009642EE" w:rsidRPr="00D538F8" w:rsidRDefault="00240577" w:rsidP="00D538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6ACEC7C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6F0FCDD8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5AB9A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4EB73C6F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F30C19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do szkół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F30C19">
        <w:rPr>
          <w:rFonts w:asciiTheme="minorHAnsi" w:hAnsiTheme="minorHAnsi"/>
          <w:sz w:val="24"/>
          <w:szCs w:val="24"/>
        </w:rPr>
        <w:t xml:space="preserve">            </w:t>
      </w:r>
      <w:r w:rsidR="00812260" w:rsidRPr="00864A46">
        <w:rPr>
          <w:rFonts w:asciiTheme="minorHAnsi" w:hAnsiTheme="minorHAnsi"/>
          <w:sz w:val="24"/>
          <w:szCs w:val="24"/>
        </w:rPr>
        <w:t>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7413F7C8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115798A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68508B6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03084B9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10130117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B03077D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EFFB704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BF396B1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56B80D8C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5C2EC30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7AB8122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F151837" w14:textId="59859D4A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04632E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04632E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4632E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1ED2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394A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8A0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22C9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38F8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113</cp:revision>
  <cp:lastPrinted>2016-09-07T13:46:00Z</cp:lastPrinted>
  <dcterms:created xsi:type="dcterms:W3CDTF">2021-08-08T18:36:00Z</dcterms:created>
  <dcterms:modified xsi:type="dcterms:W3CDTF">2024-11-25T15:15:00Z</dcterms:modified>
</cp:coreProperties>
</file>