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75DC44" w14:textId="78F84332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6502A1">
        <w:rPr>
          <w:rFonts w:ascii="Calibri" w:hAnsi="Calibri"/>
          <w:b/>
          <w:color w:val="FF0000"/>
          <w:sz w:val="24"/>
          <w:szCs w:val="24"/>
        </w:rPr>
        <w:t>2</w:t>
      </w:r>
      <w:r w:rsidR="00FF3FC7">
        <w:rPr>
          <w:rFonts w:ascii="Calibri" w:hAnsi="Calibri"/>
          <w:b/>
          <w:color w:val="FF0000"/>
          <w:sz w:val="24"/>
          <w:szCs w:val="24"/>
        </w:rPr>
        <w:t>9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FF14EA">
        <w:rPr>
          <w:rFonts w:ascii="Calibri" w:hAnsi="Calibri"/>
          <w:b/>
          <w:sz w:val="24"/>
          <w:szCs w:val="24"/>
        </w:rPr>
        <w:t>4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7BE1A5A1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FB64E0">
        <w:rPr>
          <w:rFonts w:ascii="Calibri" w:hAnsi="Calibri"/>
          <w:sz w:val="24"/>
          <w:szCs w:val="24"/>
        </w:rPr>
        <w:t xml:space="preserve"> </w:t>
      </w:r>
      <w:r w:rsidR="00FB64E0" w:rsidRPr="00FB64E0">
        <w:rPr>
          <w:rFonts w:ascii="Calibri" w:hAnsi="Calibri"/>
          <w:sz w:val="24"/>
          <w:szCs w:val="24"/>
        </w:rPr>
        <w:t>2024/BZP 00614705/01 z dnia 2024-11-25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6156B239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6C38C6" w:rsidRPr="006C38C6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2024 r., poz. 1320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19F8A06" w14:textId="090E97DB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3E1BB5A" w14:textId="0FE4582C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60A4794" w14:textId="1ED97FB6" w:rsidR="00D9050A" w:rsidRPr="00BE1717" w:rsidRDefault="00495CC3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F3FC7" w:rsidRPr="00FF3FC7">
        <w:rPr>
          <w:rFonts w:ascii="Calibri" w:eastAsia="Calibri" w:hAnsi="Calibri"/>
          <w:b/>
          <w:iCs/>
          <w:sz w:val="24"/>
          <w:szCs w:val="24"/>
          <w:lang w:eastAsia="en-US"/>
        </w:rPr>
        <w:t>Dowóz uczniów do szkół Gminy Klembów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5DB2BFB8" w14:textId="77777777" w:rsidR="00EE7120" w:rsidRPr="006351E4" w:rsidRDefault="00EE7120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1BA2D2A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68043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 braku podstaw do wykluczenia z postępowania 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24EDE3DD" w14:textId="77777777" w:rsidR="008D571A" w:rsidRDefault="008D571A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0B481F4F" w14:textId="77777777" w:rsidR="006C38C6" w:rsidRDefault="006C38C6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0CB77A20" w14:textId="77777777" w:rsidR="00FF3FC7" w:rsidRDefault="00FF3FC7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0038A631" w14:textId="77777777" w:rsidR="00FF3FC7" w:rsidRDefault="00FF3FC7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42605D9B" w14:textId="77777777" w:rsidR="00FF3FC7" w:rsidRPr="004C517F" w:rsidRDefault="00FF3FC7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691745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lub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FC1E8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2839952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Pzp </w:t>
            </w:r>
            <w:r w:rsidR="00FC1E80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lub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1D3E6086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46AFD0D7" w14:textId="77777777" w:rsidR="002F298B" w:rsidRPr="004C517F" w:rsidRDefault="002F298B" w:rsidP="000E56A1">
            <w:pPr>
              <w:spacing w:before="240" w:after="120" w:line="480" w:lineRule="auto"/>
              <w:ind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83CA46A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3BCC9DF8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w zależności od podmiotu: NIP/PESEL, KRS/CEiDG)</w:t>
            </w:r>
            <w:r w:rsidR="00EB27D0">
              <w:rPr>
                <w:rFonts w:ascii="Calibri" w:hAnsi="Calibri"/>
                <w:iCs/>
                <w:sz w:val="24"/>
                <w:szCs w:val="24"/>
              </w:rPr>
              <w:t>,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3547A3E7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>t.j. Dz.</w:t>
            </w:r>
            <w:r w:rsidR="00BD783C">
              <w:rPr>
                <w:rFonts w:ascii="Calibri" w:hAnsi="Calibri"/>
                <w:sz w:val="24"/>
                <w:szCs w:val="24"/>
              </w:rPr>
              <w:t xml:space="preserve"> 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>U. z 2024 r.</w:t>
            </w:r>
            <w:r w:rsidR="00BD783C">
              <w:rPr>
                <w:rFonts w:ascii="Calibri" w:hAnsi="Calibri"/>
                <w:sz w:val="24"/>
                <w:szCs w:val="24"/>
              </w:rPr>
              <w:t>,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 xml:space="preserve"> poz. 507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7755C6F0" w14:textId="77777777" w:rsidR="005B37D6" w:rsidRDefault="005B37D6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FB64E0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3501D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458D"/>
    <w:rsid w:val="0012315B"/>
    <w:rsid w:val="00123546"/>
    <w:rsid w:val="001273C4"/>
    <w:rsid w:val="00130BF7"/>
    <w:rsid w:val="00133FCC"/>
    <w:rsid w:val="0014235B"/>
    <w:rsid w:val="001424A7"/>
    <w:rsid w:val="0014256B"/>
    <w:rsid w:val="001472C6"/>
    <w:rsid w:val="001508FB"/>
    <w:rsid w:val="00153C81"/>
    <w:rsid w:val="001555DB"/>
    <w:rsid w:val="001570D5"/>
    <w:rsid w:val="0016098F"/>
    <w:rsid w:val="0016140C"/>
    <w:rsid w:val="00164507"/>
    <w:rsid w:val="00165D34"/>
    <w:rsid w:val="001705B9"/>
    <w:rsid w:val="00170EBA"/>
    <w:rsid w:val="001722ED"/>
    <w:rsid w:val="00173ACA"/>
    <w:rsid w:val="00176934"/>
    <w:rsid w:val="00177252"/>
    <w:rsid w:val="00177D92"/>
    <w:rsid w:val="00185770"/>
    <w:rsid w:val="0019172F"/>
    <w:rsid w:val="0019184E"/>
    <w:rsid w:val="00192794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204C65"/>
    <w:rsid w:val="002219E3"/>
    <w:rsid w:val="00221C9F"/>
    <w:rsid w:val="00222EA8"/>
    <w:rsid w:val="0022411B"/>
    <w:rsid w:val="00227EE1"/>
    <w:rsid w:val="00245B6F"/>
    <w:rsid w:val="00252516"/>
    <w:rsid w:val="00262683"/>
    <w:rsid w:val="00265307"/>
    <w:rsid w:val="00271D0F"/>
    <w:rsid w:val="00284FFC"/>
    <w:rsid w:val="00290FBD"/>
    <w:rsid w:val="002923D9"/>
    <w:rsid w:val="0029370E"/>
    <w:rsid w:val="00293ECE"/>
    <w:rsid w:val="002940DF"/>
    <w:rsid w:val="002A2477"/>
    <w:rsid w:val="002A5EBB"/>
    <w:rsid w:val="002A70B8"/>
    <w:rsid w:val="002C28B8"/>
    <w:rsid w:val="002C3878"/>
    <w:rsid w:val="002D0F0E"/>
    <w:rsid w:val="002D58D5"/>
    <w:rsid w:val="002D6FCF"/>
    <w:rsid w:val="002E0A9D"/>
    <w:rsid w:val="002E3E0D"/>
    <w:rsid w:val="002F0AAD"/>
    <w:rsid w:val="002F1D85"/>
    <w:rsid w:val="002F298B"/>
    <w:rsid w:val="002F4AF6"/>
    <w:rsid w:val="00302A0A"/>
    <w:rsid w:val="003055FF"/>
    <w:rsid w:val="0031017C"/>
    <w:rsid w:val="003142AC"/>
    <w:rsid w:val="00314BC6"/>
    <w:rsid w:val="0031533E"/>
    <w:rsid w:val="003172BB"/>
    <w:rsid w:val="0032716A"/>
    <w:rsid w:val="0032745E"/>
    <w:rsid w:val="00340CA0"/>
    <w:rsid w:val="00341A7D"/>
    <w:rsid w:val="003508BD"/>
    <w:rsid w:val="00354A63"/>
    <w:rsid w:val="00361E63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3E8F"/>
    <w:rsid w:val="0040449B"/>
    <w:rsid w:val="00407F23"/>
    <w:rsid w:val="00421D65"/>
    <w:rsid w:val="00422532"/>
    <w:rsid w:val="00424651"/>
    <w:rsid w:val="00426C46"/>
    <w:rsid w:val="00430865"/>
    <w:rsid w:val="004379D4"/>
    <w:rsid w:val="004473B6"/>
    <w:rsid w:val="004511E6"/>
    <w:rsid w:val="00453907"/>
    <w:rsid w:val="00454A42"/>
    <w:rsid w:val="00456E08"/>
    <w:rsid w:val="00461156"/>
    <w:rsid w:val="00461A46"/>
    <w:rsid w:val="00461A67"/>
    <w:rsid w:val="00466D46"/>
    <w:rsid w:val="00471CDE"/>
    <w:rsid w:val="0048256D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0B91"/>
    <w:rsid w:val="005015C3"/>
    <w:rsid w:val="0050314B"/>
    <w:rsid w:val="00510CD7"/>
    <w:rsid w:val="005135D7"/>
    <w:rsid w:val="00514960"/>
    <w:rsid w:val="00515550"/>
    <w:rsid w:val="00516F76"/>
    <w:rsid w:val="00521799"/>
    <w:rsid w:val="00523E10"/>
    <w:rsid w:val="00524E55"/>
    <w:rsid w:val="00527D1D"/>
    <w:rsid w:val="0053169D"/>
    <w:rsid w:val="0054202C"/>
    <w:rsid w:val="00554709"/>
    <w:rsid w:val="00560008"/>
    <w:rsid w:val="00570F87"/>
    <w:rsid w:val="00571CA0"/>
    <w:rsid w:val="0058340B"/>
    <w:rsid w:val="005845B5"/>
    <w:rsid w:val="00586579"/>
    <w:rsid w:val="00587EF0"/>
    <w:rsid w:val="00593575"/>
    <w:rsid w:val="0059371D"/>
    <w:rsid w:val="005A5888"/>
    <w:rsid w:val="005B0D5E"/>
    <w:rsid w:val="005B2D42"/>
    <w:rsid w:val="005B37D6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394A"/>
    <w:rsid w:val="006351E4"/>
    <w:rsid w:val="00635432"/>
    <w:rsid w:val="00636FA1"/>
    <w:rsid w:val="00637E26"/>
    <w:rsid w:val="006413BC"/>
    <w:rsid w:val="00642C2A"/>
    <w:rsid w:val="006502A1"/>
    <w:rsid w:val="0065335F"/>
    <w:rsid w:val="00654E9B"/>
    <w:rsid w:val="00654F6E"/>
    <w:rsid w:val="00655E5D"/>
    <w:rsid w:val="00661DC1"/>
    <w:rsid w:val="00662DDF"/>
    <w:rsid w:val="006647A9"/>
    <w:rsid w:val="00664B56"/>
    <w:rsid w:val="00667727"/>
    <w:rsid w:val="006736DA"/>
    <w:rsid w:val="00680430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C38C6"/>
    <w:rsid w:val="006D5327"/>
    <w:rsid w:val="006F28CF"/>
    <w:rsid w:val="00700A8A"/>
    <w:rsid w:val="00701301"/>
    <w:rsid w:val="0070473A"/>
    <w:rsid w:val="00711654"/>
    <w:rsid w:val="00715031"/>
    <w:rsid w:val="00720EC0"/>
    <w:rsid w:val="0072382D"/>
    <w:rsid w:val="007255FA"/>
    <w:rsid w:val="00727DD5"/>
    <w:rsid w:val="00731524"/>
    <w:rsid w:val="0073299F"/>
    <w:rsid w:val="00745D81"/>
    <w:rsid w:val="00760690"/>
    <w:rsid w:val="0078198F"/>
    <w:rsid w:val="007848D4"/>
    <w:rsid w:val="00791EA1"/>
    <w:rsid w:val="007943E2"/>
    <w:rsid w:val="007A0AED"/>
    <w:rsid w:val="007A6E87"/>
    <w:rsid w:val="007B099F"/>
    <w:rsid w:val="007B1F5D"/>
    <w:rsid w:val="007C2D63"/>
    <w:rsid w:val="007C7A0E"/>
    <w:rsid w:val="007D0F29"/>
    <w:rsid w:val="007D22DD"/>
    <w:rsid w:val="007D5838"/>
    <w:rsid w:val="007E2975"/>
    <w:rsid w:val="007F0220"/>
    <w:rsid w:val="007F2A84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46DBF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613C7"/>
    <w:rsid w:val="0097596A"/>
    <w:rsid w:val="00976A6B"/>
    <w:rsid w:val="009827E5"/>
    <w:rsid w:val="00983333"/>
    <w:rsid w:val="0098409E"/>
    <w:rsid w:val="00994AE7"/>
    <w:rsid w:val="00995D59"/>
    <w:rsid w:val="009A0324"/>
    <w:rsid w:val="009B370F"/>
    <w:rsid w:val="009B395D"/>
    <w:rsid w:val="009C12D0"/>
    <w:rsid w:val="009C31D2"/>
    <w:rsid w:val="009D0BB6"/>
    <w:rsid w:val="009D47B8"/>
    <w:rsid w:val="009D77DA"/>
    <w:rsid w:val="009E0673"/>
    <w:rsid w:val="009E2DAD"/>
    <w:rsid w:val="009E3F4C"/>
    <w:rsid w:val="009F3EC5"/>
    <w:rsid w:val="00A017F4"/>
    <w:rsid w:val="00A01D1F"/>
    <w:rsid w:val="00A04F69"/>
    <w:rsid w:val="00A151A9"/>
    <w:rsid w:val="00A165E3"/>
    <w:rsid w:val="00A20045"/>
    <w:rsid w:val="00A26862"/>
    <w:rsid w:val="00A301DD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48F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74F2"/>
    <w:rsid w:val="00AB7C43"/>
    <w:rsid w:val="00AC500A"/>
    <w:rsid w:val="00AD6ED7"/>
    <w:rsid w:val="00AD77FA"/>
    <w:rsid w:val="00AE5C87"/>
    <w:rsid w:val="00AE6C25"/>
    <w:rsid w:val="00AF08A7"/>
    <w:rsid w:val="00AF1172"/>
    <w:rsid w:val="00AF6B2D"/>
    <w:rsid w:val="00B02FC3"/>
    <w:rsid w:val="00B03C23"/>
    <w:rsid w:val="00B03CAC"/>
    <w:rsid w:val="00B0421E"/>
    <w:rsid w:val="00B167BD"/>
    <w:rsid w:val="00B24567"/>
    <w:rsid w:val="00B25B53"/>
    <w:rsid w:val="00B44C45"/>
    <w:rsid w:val="00B46F3D"/>
    <w:rsid w:val="00B51696"/>
    <w:rsid w:val="00B52697"/>
    <w:rsid w:val="00B55513"/>
    <w:rsid w:val="00B57E2D"/>
    <w:rsid w:val="00B6530C"/>
    <w:rsid w:val="00B6795B"/>
    <w:rsid w:val="00B73D22"/>
    <w:rsid w:val="00B74843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6485"/>
    <w:rsid w:val="00BC7534"/>
    <w:rsid w:val="00BD0D4B"/>
    <w:rsid w:val="00BD4C47"/>
    <w:rsid w:val="00BD525E"/>
    <w:rsid w:val="00BD783C"/>
    <w:rsid w:val="00BE0BDE"/>
    <w:rsid w:val="00BE1717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B088D"/>
    <w:rsid w:val="00CB2C69"/>
    <w:rsid w:val="00CB3B1D"/>
    <w:rsid w:val="00CB418D"/>
    <w:rsid w:val="00CB79EE"/>
    <w:rsid w:val="00CC0667"/>
    <w:rsid w:val="00CD0248"/>
    <w:rsid w:val="00CD04DC"/>
    <w:rsid w:val="00CD697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4B75"/>
    <w:rsid w:val="00D36909"/>
    <w:rsid w:val="00D404BE"/>
    <w:rsid w:val="00D43751"/>
    <w:rsid w:val="00D43FEC"/>
    <w:rsid w:val="00D45789"/>
    <w:rsid w:val="00D50576"/>
    <w:rsid w:val="00D52204"/>
    <w:rsid w:val="00D526B6"/>
    <w:rsid w:val="00D5285E"/>
    <w:rsid w:val="00D53065"/>
    <w:rsid w:val="00D6201B"/>
    <w:rsid w:val="00D6712E"/>
    <w:rsid w:val="00D749F3"/>
    <w:rsid w:val="00D77E75"/>
    <w:rsid w:val="00D86543"/>
    <w:rsid w:val="00D9050A"/>
    <w:rsid w:val="00D93D95"/>
    <w:rsid w:val="00D9545A"/>
    <w:rsid w:val="00D956DF"/>
    <w:rsid w:val="00D95FA7"/>
    <w:rsid w:val="00DA284A"/>
    <w:rsid w:val="00DA28FE"/>
    <w:rsid w:val="00DB652C"/>
    <w:rsid w:val="00DC3DCB"/>
    <w:rsid w:val="00DC41C3"/>
    <w:rsid w:val="00DC7A65"/>
    <w:rsid w:val="00DD02A1"/>
    <w:rsid w:val="00DD1A1C"/>
    <w:rsid w:val="00DD5374"/>
    <w:rsid w:val="00DD7BBE"/>
    <w:rsid w:val="00DE08FB"/>
    <w:rsid w:val="00DE4754"/>
    <w:rsid w:val="00DE4A46"/>
    <w:rsid w:val="00DE6110"/>
    <w:rsid w:val="00DE748D"/>
    <w:rsid w:val="00DF0308"/>
    <w:rsid w:val="00DF2872"/>
    <w:rsid w:val="00E0282A"/>
    <w:rsid w:val="00E12CF0"/>
    <w:rsid w:val="00E1528A"/>
    <w:rsid w:val="00E16ACA"/>
    <w:rsid w:val="00E20DEF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2C70"/>
    <w:rsid w:val="00E64CF2"/>
    <w:rsid w:val="00E6766A"/>
    <w:rsid w:val="00E67C83"/>
    <w:rsid w:val="00E734BC"/>
    <w:rsid w:val="00E812C9"/>
    <w:rsid w:val="00E87057"/>
    <w:rsid w:val="00E92A49"/>
    <w:rsid w:val="00E92C21"/>
    <w:rsid w:val="00EA165A"/>
    <w:rsid w:val="00EA18AD"/>
    <w:rsid w:val="00EA1BCD"/>
    <w:rsid w:val="00EA461F"/>
    <w:rsid w:val="00EA5168"/>
    <w:rsid w:val="00EB27D0"/>
    <w:rsid w:val="00EB3292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120"/>
    <w:rsid w:val="00EE7CCF"/>
    <w:rsid w:val="00EF4E18"/>
    <w:rsid w:val="00EF6989"/>
    <w:rsid w:val="00EF6D60"/>
    <w:rsid w:val="00EF6F02"/>
    <w:rsid w:val="00F01A0A"/>
    <w:rsid w:val="00F03936"/>
    <w:rsid w:val="00F04D2E"/>
    <w:rsid w:val="00F05B38"/>
    <w:rsid w:val="00F064A6"/>
    <w:rsid w:val="00F07A27"/>
    <w:rsid w:val="00F21565"/>
    <w:rsid w:val="00F21A6F"/>
    <w:rsid w:val="00F222B1"/>
    <w:rsid w:val="00F25DD8"/>
    <w:rsid w:val="00F267DE"/>
    <w:rsid w:val="00F3030D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4FBF"/>
    <w:rsid w:val="00FB64E0"/>
    <w:rsid w:val="00FB66E8"/>
    <w:rsid w:val="00FC1E80"/>
    <w:rsid w:val="00FC2AAF"/>
    <w:rsid w:val="00FC47E4"/>
    <w:rsid w:val="00FD105F"/>
    <w:rsid w:val="00FD1697"/>
    <w:rsid w:val="00FD4B59"/>
    <w:rsid w:val="00FD5821"/>
    <w:rsid w:val="00FD7A20"/>
    <w:rsid w:val="00FE3060"/>
    <w:rsid w:val="00FE3DEB"/>
    <w:rsid w:val="00FE553D"/>
    <w:rsid w:val="00FE76CA"/>
    <w:rsid w:val="00FF14EA"/>
    <w:rsid w:val="00FF3AB2"/>
    <w:rsid w:val="00FF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3</Pages>
  <Words>665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105</cp:revision>
  <cp:lastPrinted>2016-11-29T15:51:00Z</cp:lastPrinted>
  <dcterms:created xsi:type="dcterms:W3CDTF">2023-04-26T19:38:00Z</dcterms:created>
  <dcterms:modified xsi:type="dcterms:W3CDTF">2024-11-25T15:15:00Z</dcterms:modified>
</cp:coreProperties>
</file>