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EFD67" w14:textId="3624BCD2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4A7220">
        <w:rPr>
          <w:rFonts w:asciiTheme="minorHAnsi" w:hAnsiTheme="minorHAnsi"/>
          <w:b/>
          <w:color w:val="FF0000"/>
          <w:sz w:val="24"/>
          <w:szCs w:val="24"/>
        </w:rPr>
        <w:t>30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D538F8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2D7F628F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593540">
        <w:rPr>
          <w:rFonts w:asciiTheme="minorHAnsi" w:hAnsiTheme="minorHAnsi"/>
          <w:sz w:val="24"/>
          <w:szCs w:val="24"/>
        </w:rPr>
        <w:t xml:space="preserve"> </w:t>
      </w:r>
      <w:r w:rsidR="00593540" w:rsidRPr="00593540">
        <w:rPr>
          <w:rFonts w:asciiTheme="minorHAnsi" w:hAnsiTheme="minorHAnsi"/>
          <w:sz w:val="24"/>
          <w:szCs w:val="24"/>
        </w:rPr>
        <w:t>2024/BZP 00616876/01 z dnia 2024-11-26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A48FB47" w14:textId="0F63FE70" w:rsidR="009642EE" w:rsidRPr="00D538F8" w:rsidRDefault="00240577" w:rsidP="00D538F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0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6ACEC7C2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6F0FCDD8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5AB9A2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43321166" w:rsidR="00240577" w:rsidRPr="00FB11A7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4A7220" w:rsidRPr="004A722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Dowóz uczniów                                            z niepełnosprawnościami zamieszkałych na terenie Gminy Klembów do jednostek oświatowych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</w:t>
      </w:r>
      <w:r w:rsidR="00F30C19">
        <w:rPr>
          <w:rFonts w:asciiTheme="minorHAnsi" w:hAnsiTheme="minorHAnsi"/>
          <w:sz w:val="24"/>
          <w:szCs w:val="24"/>
        </w:rPr>
        <w:t xml:space="preserve">            </w:t>
      </w:r>
      <w:r w:rsidR="00812260" w:rsidRPr="00864A46">
        <w:rPr>
          <w:rFonts w:asciiTheme="minorHAnsi" w:hAnsiTheme="minorHAnsi"/>
          <w:sz w:val="24"/>
          <w:szCs w:val="24"/>
        </w:rPr>
        <w:t>o</w:t>
      </w:r>
      <w:r w:rsidR="00F30C19">
        <w:rPr>
          <w:rFonts w:asciiTheme="minorHAnsi" w:hAnsiTheme="minorHAnsi"/>
          <w:sz w:val="24"/>
          <w:szCs w:val="24"/>
        </w:rPr>
        <w:t xml:space="preserve"> </w:t>
      </w:r>
      <w:r w:rsidR="00812260" w:rsidRPr="00864A46">
        <w:rPr>
          <w:rFonts w:asciiTheme="minorHAnsi" w:hAnsiTheme="minorHAnsi"/>
          <w:sz w:val="24"/>
          <w:szCs w:val="24"/>
        </w:rPr>
        <w:t xml:space="preserve">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41AFE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53A125B" w14:textId="77777777" w:rsidR="00FB11A7" w:rsidRDefault="00FB11A7" w:rsidP="00240577">
      <w:pPr>
        <w:rPr>
          <w:rFonts w:asciiTheme="minorHAnsi" w:hAnsiTheme="minorHAnsi"/>
          <w:sz w:val="24"/>
          <w:szCs w:val="24"/>
        </w:rPr>
      </w:pPr>
    </w:p>
    <w:p w14:paraId="4AC36AAA" w14:textId="77777777" w:rsidR="00F30C19" w:rsidRDefault="00F30C19" w:rsidP="00240577">
      <w:pPr>
        <w:rPr>
          <w:rFonts w:asciiTheme="minorHAnsi" w:hAnsiTheme="minorHAnsi"/>
          <w:sz w:val="24"/>
          <w:szCs w:val="24"/>
        </w:rPr>
      </w:pPr>
    </w:p>
    <w:p w14:paraId="7413F7C8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0115798A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68508B6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203084B9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10130117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B03077D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EFFB704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BF396B1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56B80D8C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F151837" w14:textId="59859D4A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4D586" w14:textId="77777777" w:rsidR="00340CA0" w:rsidRDefault="00593540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593540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157FA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A7220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40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C7208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86778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66BCC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039F"/>
    <w:rsid w:val="007E2D9F"/>
    <w:rsid w:val="007E3771"/>
    <w:rsid w:val="007F0935"/>
    <w:rsid w:val="00801BD4"/>
    <w:rsid w:val="008042E3"/>
    <w:rsid w:val="008048A0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4A2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065BE"/>
    <w:rsid w:val="00A22C98"/>
    <w:rsid w:val="00A33F3A"/>
    <w:rsid w:val="00A35A7A"/>
    <w:rsid w:val="00A44981"/>
    <w:rsid w:val="00A45234"/>
    <w:rsid w:val="00A70470"/>
    <w:rsid w:val="00A7593B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1AFE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2F7E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538F8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51E6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C19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11A7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114</cp:revision>
  <cp:lastPrinted>2016-09-07T13:46:00Z</cp:lastPrinted>
  <dcterms:created xsi:type="dcterms:W3CDTF">2021-08-08T18:36:00Z</dcterms:created>
  <dcterms:modified xsi:type="dcterms:W3CDTF">2024-11-26T13:14:00Z</dcterms:modified>
</cp:coreProperties>
</file>