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940A4" w14:textId="7669243A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5C2C7E">
        <w:rPr>
          <w:rFonts w:ascii="Calibri" w:hAnsi="Calibri"/>
          <w:b/>
          <w:color w:val="FF0000"/>
          <w:sz w:val="24"/>
          <w:szCs w:val="24"/>
        </w:rPr>
        <w:t>30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5C2C7E">
        <w:rPr>
          <w:rFonts w:ascii="Calibri" w:hAnsi="Calibri"/>
          <w:b/>
          <w:sz w:val="24"/>
          <w:szCs w:val="24"/>
        </w:rPr>
        <w:t>4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55A67F7E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E74AA4">
        <w:rPr>
          <w:rFonts w:ascii="Calibri" w:hAnsi="Calibri"/>
          <w:sz w:val="24"/>
          <w:szCs w:val="24"/>
        </w:rPr>
        <w:t xml:space="preserve"> </w:t>
      </w:r>
      <w:r w:rsidR="00E74AA4" w:rsidRPr="00E74AA4">
        <w:rPr>
          <w:rFonts w:ascii="Calibri" w:hAnsi="Calibri"/>
          <w:sz w:val="24"/>
          <w:szCs w:val="24"/>
        </w:rPr>
        <w:t>2024/BZP 00616876/01 z dnia 2024-11-26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60CC7B5D" w:rsidR="007677AD" w:rsidRPr="00BC5CCB" w:rsidRDefault="00B31AF0" w:rsidP="00A425B8">
      <w:pPr>
        <w:spacing w:before="120" w:line="276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A2746E" w:rsidRPr="00A2746E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Dowóz uczniów </w:t>
      </w:r>
      <w:r w:rsidR="00A2746E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                                          </w:t>
      </w:r>
      <w:r w:rsidR="00A2746E" w:rsidRPr="00A2746E">
        <w:rPr>
          <w:rFonts w:ascii="Calibri" w:eastAsia="Calibri" w:hAnsi="Calibri"/>
          <w:b/>
          <w:bCs/>
          <w:sz w:val="24"/>
          <w:szCs w:val="24"/>
          <w:lang w:eastAsia="en-US"/>
        </w:rPr>
        <w:t>z niepełnosprawnościami zamieszkałych na terenie Gminy Klembów do jednostek oświatowych</w:t>
      </w:r>
      <w:r w:rsidR="00AA0911" w:rsidRPr="00887CBD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179D0026" w14:textId="27960F4B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439544E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066430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43F4496" w14:textId="77777777" w:rsidR="004F52B8" w:rsidRDefault="004F52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7701E444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E74AA4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A577E"/>
    <w:rsid w:val="001B790B"/>
    <w:rsid w:val="001B7AE6"/>
    <w:rsid w:val="001C146B"/>
    <w:rsid w:val="001D450E"/>
    <w:rsid w:val="001E3057"/>
    <w:rsid w:val="001E3195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2372"/>
    <w:rsid w:val="003E0591"/>
    <w:rsid w:val="003E54BC"/>
    <w:rsid w:val="003E6E0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73495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21799"/>
    <w:rsid w:val="00527D1D"/>
    <w:rsid w:val="00536F6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2C7E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41C1"/>
    <w:rsid w:val="0065335F"/>
    <w:rsid w:val="00654E9B"/>
    <w:rsid w:val="00654F6E"/>
    <w:rsid w:val="00655E5D"/>
    <w:rsid w:val="00661DC1"/>
    <w:rsid w:val="00670AD8"/>
    <w:rsid w:val="00673195"/>
    <w:rsid w:val="006736DA"/>
    <w:rsid w:val="00675A8E"/>
    <w:rsid w:val="006805CF"/>
    <w:rsid w:val="00681BF3"/>
    <w:rsid w:val="006848D3"/>
    <w:rsid w:val="0068600D"/>
    <w:rsid w:val="0068642A"/>
    <w:rsid w:val="00686778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52183"/>
    <w:rsid w:val="00760690"/>
    <w:rsid w:val="007677AD"/>
    <w:rsid w:val="00784307"/>
    <w:rsid w:val="007848D4"/>
    <w:rsid w:val="007920C6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048A0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164F8"/>
    <w:rsid w:val="00A2746E"/>
    <w:rsid w:val="00A33F3A"/>
    <w:rsid w:val="00A425B8"/>
    <w:rsid w:val="00A4428F"/>
    <w:rsid w:val="00A44981"/>
    <w:rsid w:val="00A45C2A"/>
    <w:rsid w:val="00A563E4"/>
    <w:rsid w:val="00A678E8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5CCB"/>
    <w:rsid w:val="00BC7534"/>
    <w:rsid w:val="00BD0D4B"/>
    <w:rsid w:val="00BD525E"/>
    <w:rsid w:val="00BE6A38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1F1A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4067"/>
    <w:rsid w:val="00DC7BB7"/>
    <w:rsid w:val="00DD02A1"/>
    <w:rsid w:val="00DD1A1C"/>
    <w:rsid w:val="00DE08FB"/>
    <w:rsid w:val="00DE1230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74AA4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073A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3572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217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337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50</cp:revision>
  <cp:lastPrinted>2012-01-20T09:48:00Z</cp:lastPrinted>
  <dcterms:created xsi:type="dcterms:W3CDTF">2023-04-26T19:11:00Z</dcterms:created>
  <dcterms:modified xsi:type="dcterms:W3CDTF">2024-11-26T13:14:00Z</dcterms:modified>
</cp:coreProperties>
</file>