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4A20EF61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0F5F6A">
        <w:rPr>
          <w:rFonts w:ascii="Calibri" w:hAnsi="Calibri"/>
          <w:b/>
          <w:color w:val="FF0000"/>
          <w:sz w:val="24"/>
          <w:szCs w:val="24"/>
        </w:rPr>
        <w:t>30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8E6D3FB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E101D">
        <w:rPr>
          <w:rFonts w:ascii="Calibri" w:hAnsi="Calibri"/>
          <w:sz w:val="24"/>
          <w:szCs w:val="24"/>
        </w:rPr>
        <w:t xml:space="preserve"> </w:t>
      </w:r>
      <w:r w:rsidR="001E101D" w:rsidRPr="001E101D">
        <w:rPr>
          <w:rFonts w:ascii="Calibri" w:hAnsi="Calibri"/>
          <w:sz w:val="24"/>
          <w:szCs w:val="24"/>
        </w:rPr>
        <w:t>2024/BZP 00616876/01 z dnia 2024-11-26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33793C69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F5F6A" w:rsidRPr="000F5F6A">
        <w:rPr>
          <w:rFonts w:ascii="Calibri" w:eastAsia="Calibri" w:hAnsi="Calibr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CB77A20" w14:textId="77777777" w:rsidR="00FF3FC7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2605D9B" w14:textId="77777777" w:rsidR="00FF3FC7" w:rsidRPr="004C517F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E101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5F6A"/>
    <w:rsid w:val="000F725E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E101D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86778"/>
    <w:rsid w:val="0069275F"/>
    <w:rsid w:val="006A4758"/>
    <w:rsid w:val="006A5AFE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6B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DF2872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44B37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106</cp:revision>
  <cp:lastPrinted>2016-11-29T15:51:00Z</cp:lastPrinted>
  <dcterms:created xsi:type="dcterms:W3CDTF">2023-04-26T19:38:00Z</dcterms:created>
  <dcterms:modified xsi:type="dcterms:W3CDTF">2024-11-26T13:13:00Z</dcterms:modified>
</cp:coreProperties>
</file>