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3B3B8" w14:textId="76550BA4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DA7ACC">
        <w:rPr>
          <w:rFonts w:asciiTheme="minorHAnsi" w:hAnsiTheme="minorHAnsi"/>
          <w:b/>
          <w:color w:val="FF0000"/>
          <w:sz w:val="24"/>
          <w:szCs w:val="24"/>
        </w:rPr>
        <w:t>31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DA7ACC">
        <w:rPr>
          <w:rFonts w:asciiTheme="minorHAnsi" w:hAnsiTheme="minorHAnsi"/>
          <w:b/>
          <w:sz w:val="24"/>
          <w:szCs w:val="24"/>
        </w:rPr>
        <w:t>4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A044C7">
        <w:rPr>
          <w:rFonts w:asciiTheme="minorHAnsi" w:hAnsiTheme="minorHAnsi"/>
          <w:sz w:val="24"/>
          <w:szCs w:val="24"/>
        </w:rPr>
        <w:t>5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017B0087" w:rsidR="004205AB" w:rsidRPr="00E00280" w:rsidRDefault="00DA7ACC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DA7ACC">
        <w:rPr>
          <w:rFonts w:asciiTheme="minorHAnsi" w:hAnsiTheme="minorHAnsi"/>
          <w:sz w:val="24"/>
          <w:szCs w:val="24"/>
        </w:rPr>
        <w:t xml:space="preserve">Numer publikacji ogłoszenia: </w:t>
      </w:r>
      <w:r w:rsidR="00DF2020" w:rsidRPr="00DF2020">
        <w:rPr>
          <w:rFonts w:asciiTheme="minorHAnsi" w:hAnsiTheme="minorHAnsi"/>
          <w:sz w:val="24"/>
          <w:szCs w:val="24"/>
        </w:rPr>
        <w:t>751572-2024</w:t>
      </w:r>
      <w:r w:rsidRPr="00DA7ACC">
        <w:rPr>
          <w:rFonts w:asciiTheme="minorHAnsi" w:hAnsiTheme="minorHAnsi"/>
          <w:sz w:val="24"/>
          <w:szCs w:val="24"/>
        </w:rPr>
        <w:t>, Numer wydania:</w:t>
      </w:r>
      <w:r w:rsidR="006137F0">
        <w:rPr>
          <w:rFonts w:asciiTheme="minorHAnsi" w:hAnsiTheme="minorHAnsi"/>
          <w:sz w:val="24"/>
          <w:szCs w:val="24"/>
        </w:rPr>
        <w:t xml:space="preserve"> </w:t>
      </w:r>
      <w:r w:rsidR="006137F0" w:rsidRPr="006137F0">
        <w:rPr>
          <w:rFonts w:asciiTheme="minorHAnsi" w:hAnsiTheme="minorHAnsi"/>
          <w:sz w:val="24"/>
          <w:szCs w:val="24"/>
        </w:rPr>
        <w:t>Dz.U. S: 239/2024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089EF1CF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54AF58C8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612FAACD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</w:t>
      </w:r>
      <w:r w:rsidR="00DA7ACC">
        <w:rPr>
          <w:rFonts w:asciiTheme="minorHAnsi" w:eastAsia="Calibri" w:hAnsiTheme="minorHAnsi"/>
          <w:sz w:val="24"/>
          <w:szCs w:val="24"/>
          <w:lang w:eastAsia="en-US"/>
        </w:rPr>
        <w:t>przetargu nieograniczonego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DA7ACC" w:rsidRPr="00DA7ACC">
        <w:rPr>
          <w:rFonts w:asciiTheme="minorHAnsi" w:eastAsia="Calibri" w:hAnsiTheme="minorHAnsi"/>
          <w:b/>
          <w:bCs/>
          <w:sz w:val="24"/>
          <w:szCs w:val="24"/>
          <w:lang w:eastAsia="en-US"/>
        </w:rPr>
        <w:t>Odbiór, transport i zagospodarowanie odpadów komunalnych oraz bioodpadów od właścicieli nieruchomości zamieszkałych na terenie Gminy Klembów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9E5AF9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9E5AF9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9E5AF9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9E5AF9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9E5AF9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przedmiotu</w:t>
            </w:r>
            <w:r w:rsidR="00BB2D94"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BB2D94"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brutto w PLN</w:t>
            </w: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9E5AF9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Data i miejsce wykonania</w:t>
            </w:r>
            <w:r w:rsidR="005072B2"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przedmiotu zamówienia</w:t>
            </w:r>
            <w:r w:rsidRPr="009E5AF9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4973" w14:textId="77777777" w:rsidR="00340CA0" w:rsidRDefault="00DF2020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DF2020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24F7D"/>
    <w:rsid w:val="00030310"/>
    <w:rsid w:val="00032DFA"/>
    <w:rsid w:val="00036EC6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D6CBD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51D3A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37F0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86B59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86D"/>
    <w:rsid w:val="009E0673"/>
    <w:rsid w:val="009E5AF9"/>
    <w:rsid w:val="009F5890"/>
    <w:rsid w:val="00A02504"/>
    <w:rsid w:val="00A044C7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69C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A7ACC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DF2020"/>
    <w:rsid w:val="00E00280"/>
    <w:rsid w:val="00E12CF0"/>
    <w:rsid w:val="00E227BF"/>
    <w:rsid w:val="00E31056"/>
    <w:rsid w:val="00E43F31"/>
    <w:rsid w:val="00E46D84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6F9B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75</cp:revision>
  <cp:lastPrinted>2019-02-08T07:12:00Z</cp:lastPrinted>
  <dcterms:created xsi:type="dcterms:W3CDTF">2021-08-08T18:35:00Z</dcterms:created>
  <dcterms:modified xsi:type="dcterms:W3CDTF">2024-12-09T09:08:00Z</dcterms:modified>
</cp:coreProperties>
</file>