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A940A4" w14:textId="6FA34513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D1494B">
        <w:rPr>
          <w:rFonts w:ascii="Calibri" w:hAnsi="Calibri"/>
          <w:b/>
          <w:color w:val="FF0000"/>
          <w:sz w:val="24"/>
          <w:szCs w:val="24"/>
        </w:rPr>
        <w:t>31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4D7034">
        <w:rPr>
          <w:rFonts w:ascii="Calibri" w:hAnsi="Calibri"/>
          <w:b/>
          <w:sz w:val="24"/>
          <w:szCs w:val="24"/>
        </w:rPr>
        <w:t>4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2B78AA">
        <w:rPr>
          <w:rFonts w:ascii="Calibri" w:hAnsi="Calibri"/>
          <w:sz w:val="24"/>
          <w:szCs w:val="24"/>
        </w:rPr>
        <w:t>4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3A4C89FE" w14:textId="56AFB0E8" w:rsidR="00DB3CBD" w:rsidRPr="00B01B2E" w:rsidRDefault="00D1494B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D1494B">
        <w:rPr>
          <w:rFonts w:ascii="Calibri" w:hAnsi="Calibri"/>
          <w:sz w:val="24"/>
          <w:szCs w:val="24"/>
        </w:rPr>
        <w:t xml:space="preserve">Numer publikacji ogłoszenia: </w:t>
      </w:r>
      <w:r w:rsidR="008E1E4F" w:rsidRPr="008E1E4F">
        <w:rPr>
          <w:rFonts w:ascii="Calibri" w:hAnsi="Calibri"/>
          <w:sz w:val="24"/>
          <w:szCs w:val="24"/>
        </w:rPr>
        <w:t>751572-2024</w:t>
      </w:r>
      <w:r w:rsidRPr="00D1494B">
        <w:rPr>
          <w:rFonts w:ascii="Calibri" w:hAnsi="Calibri"/>
          <w:sz w:val="24"/>
          <w:szCs w:val="24"/>
        </w:rPr>
        <w:t>, Numer wydania:</w:t>
      </w:r>
      <w:r w:rsidR="00377444">
        <w:rPr>
          <w:rFonts w:ascii="Calibri" w:hAnsi="Calibri"/>
          <w:sz w:val="24"/>
          <w:szCs w:val="24"/>
        </w:rPr>
        <w:t xml:space="preserve"> </w:t>
      </w:r>
      <w:r w:rsidR="00377444" w:rsidRPr="00377444">
        <w:rPr>
          <w:rFonts w:ascii="Calibri" w:hAnsi="Calibri"/>
          <w:sz w:val="24"/>
          <w:szCs w:val="24"/>
        </w:rPr>
        <w:t>Dz.U. S: 239/2024</w:t>
      </w:r>
    </w:p>
    <w:p w14:paraId="25569C88" w14:textId="77777777"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5A569EE3" w:rsidR="007677AD" w:rsidRPr="003905AD" w:rsidRDefault="00B31AF0" w:rsidP="00A425B8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</w:t>
      </w:r>
      <w:r w:rsidR="00D1494B">
        <w:rPr>
          <w:rFonts w:ascii="Calibri" w:eastAsia="Calibri" w:hAnsi="Calibri"/>
          <w:sz w:val="24"/>
          <w:szCs w:val="24"/>
          <w:lang w:eastAsia="en-US"/>
        </w:rPr>
        <w:t xml:space="preserve"> przetargu nieograniczonego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D1494B" w:rsidRPr="00D1494B">
        <w:rPr>
          <w:rFonts w:ascii="Calibri" w:eastAsia="Calibri" w:hAnsi="Calibri"/>
          <w:b/>
          <w:bCs/>
          <w:sz w:val="24"/>
          <w:szCs w:val="24"/>
          <w:lang w:eastAsia="en-US"/>
        </w:rPr>
        <w:t>Odbiór, transport i zagospodarowanie odpadów komunalnych oraz bioodpadów od właścicieli nieruchomości zamieszkałych na terenie Gminy Klembów</w:t>
      </w:r>
      <w:r w:rsidR="00120782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14:paraId="179D0026" w14:textId="20BF6455"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lastRenderedPageBreak/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69744DB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718A94D6" w14:textId="77777777" w:rsidR="00D1494B" w:rsidRDefault="00D1494B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08DE3CA2" w14:textId="77777777" w:rsidR="00D1494B" w:rsidRDefault="00D1494B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0706192" w14:textId="77777777" w:rsidR="00D1494B" w:rsidRDefault="00D1494B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325BE273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B01B2E" w:rsidRDefault="00162FB8" w:rsidP="00162FB8">
      <w:pPr>
        <w:rPr>
          <w:rFonts w:ascii="Calibri" w:hAnsi="Calibri"/>
          <w:b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9CA8A2" w14:textId="77777777" w:rsidR="008F41D7" w:rsidRDefault="008F41D7" w:rsidP="001555DB">
      <w:r>
        <w:separator/>
      </w:r>
    </w:p>
  </w:endnote>
  <w:endnote w:type="continuationSeparator" w:id="0">
    <w:p w14:paraId="596B88F4" w14:textId="77777777" w:rsidR="008F41D7" w:rsidRDefault="008F41D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EF2259" w14:textId="77777777" w:rsidR="008F41D7" w:rsidRDefault="008F41D7" w:rsidP="001555DB">
      <w:r>
        <w:separator/>
      </w:r>
    </w:p>
  </w:footnote>
  <w:footnote w:type="continuationSeparator" w:id="0">
    <w:p w14:paraId="4D5EF97E" w14:textId="77777777" w:rsidR="008F41D7" w:rsidRDefault="008F41D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8E1E4F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372AB"/>
    <w:rsid w:val="0004030C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1D6A"/>
    <w:rsid w:val="000A5093"/>
    <w:rsid w:val="000A5E54"/>
    <w:rsid w:val="000B55DA"/>
    <w:rsid w:val="000B721E"/>
    <w:rsid w:val="000B7B8A"/>
    <w:rsid w:val="000C2EFE"/>
    <w:rsid w:val="000C3CEE"/>
    <w:rsid w:val="000C60A2"/>
    <w:rsid w:val="000E3F4E"/>
    <w:rsid w:val="000E53B2"/>
    <w:rsid w:val="000F0C4D"/>
    <w:rsid w:val="000F2DBF"/>
    <w:rsid w:val="000F3418"/>
    <w:rsid w:val="000F5D6C"/>
    <w:rsid w:val="000F725E"/>
    <w:rsid w:val="00120782"/>
    <w:rsid w:val="0012315B"/>
    <w:rsid w:val="00127367"/>
    <w:rsid w:val="001273C4"/>
    <w:rsid w:val="00130438"/>
    <w:rsid w:val="00130BF7"/>
    <w:rsid w:val="00133FCC"/>
    <w:rsid w:val="00136AC8"/>
    <w:rsid w:val="0014235B"/>
    <w:rsid w:val="0014256B"/>
    <w:rsid w:val="001472C6"/>
    <w:rsid w:val="001508FB"/>
    <w:rsid w:val="00153C81"/>
    <w:rsid w:val="001555DB"/>
    <w:rsid w:val="00156B7D"/>
    <w:rsid w:val="0016140C"/>
    <w:rsid w:val="00162FB8"/>
    <w:rsid w:val="00166795"/>
    <w:rsid w:val="00176934"/>
    <w:rsid w:val="00176C76"/>
    <w:rsid w:val="0018188C"/>
    <w:rsid w:val="00185770"/>
    <w:rsid w:val="0019184E"/>
    <w:rsid w:val="0019336B"/>
    <w:rsid w:val="001934C1"/>
    <w:rsid w:val="00196E8B"/>
    <w:rsid w:val="001A577E"/>
    <w:rsid w:val="001B790B"/>
    <w:rsid w:val="001B7AE6"/>
    <w:rsid w:val="001C146B"/>
    <w:rsid w:val="001D450E"/>
    <w:rsid w:val="001E3057"/>
    <w:rsid w:val="001E3195"/>
    <w:rsid w:val="001E3DF3"/>
    <w:rsid w:val="001E46E8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47F43"/>
    <w:rsid w:val="00253901"/>
    <w:rsid w:val="00257006"/>
    <w:rsid w:val="00260815"/>
    <w:rsid w:val="002641E0"/>
    <w:rsid w:val="00265307"/>
    <w:rsid w:val="002766BE"/>
    <w:rsid w:val="002804C2"/>
    <w:rsid w:val="00284657"/>
    <w:rsid w:val="002848CC"/>
    <w:rsid w:val="00284FFC"/>
    <w:rsid w:val="00290FBD"/>
    <w:rsid w:val="0029370E"/>
    <w:rsid w:val="00293ECE"/>
    <w:rsid w:val="0029616A"/>
    <w:rsid w:val="002A2140"/>
    <w:rsid w:val="002B08D7"/>
    <w:rsid w:val="002B78AA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2F2E3F"/>
    <w:rsid w:val="0030258D"/>
    <w:rsid w:val="00302A0A"/>
    <w:rsid w:val="003055FF"/>
    <w:rsid w:val="003142AC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3F75"/>
    <w:rsid w:val="0037107C"/>
    <w:rsid w:val="00372C3E"/>
    <w:rsid w:val="00377444"/>
    <w:rsid w:val="003863B0"/>
    <w:rsid w:val="00386658"/>
    <w:rsid w:val="00386928"/>
    <w:rsid w:val="003905AD"/>
    <w:rsid w:val="00392372"/>
    <w:rsid w:val="003E0591"/>
    <w:rsid w:val="003E54BC"/>
    <w:rsid w:val="003E7ADD"/>
    <w:rsid w:val="003E7E16"/>
    <w:rsid w:val="003E7EF0"/>
    <w:rsid w:val="003F3013"/>
    <w:rsid w:val="003F5845"/>
    <w:rsid w:val="003F6235"/>
    <w:rsid w:val="00400796"/>
    <w:rsid w:val="00404049"/>
    <w:rsid w:val="004053BA"/>
    <w:rsid w:val="00417928"/>
    <w:rsid w:val="00421D65"/>
    <w:rsid w:val="004222CB"/>
    <w:rsid w:val="00422532"/>
    <w:rsid w:val="00426C46"/>
    <w:rsid w:val="004278EF"/>
    <w:rsid w:val="00430865"/>
    <w:rsid w:val="004379D4"/>
    <w:rsid w:val="004414F8"/>
    <w:rsid w:val="004473B6"/>
    <w:rsid w:val="004511E6"/>
    <w:rsid w:val="00453907"/>
    <w:rsid w:val="00454A42"/>
    <w:rsid w:val="00456E08"/>
    <w:rsid w:val="00465BF3"/>
    <w:rsid w:val="00466F08"/>
    <w:rsid w:val="00470AB2"/>
    <w:rsid w:val="00471CDE"/>
    <w:rsid w:val="00484098"/>
    <w:rsid w:val="00487E6C"/>
    <w:rsid w:val="004954EA"/>
    <w:rsid w:val="004A27CB"/>
    <w:rsid w:val="004B0ED4"/>
    <w:rsid w:val="004B7367"/>
    <w:rsid w:val="004C07EE"/>
    <w:rsid w:val="004C19D9"/>
    <w:rsid w:val="004C3AB9"/>
    <w:rsid w:val="004D0F21"/>
    <w:rsid w:val="004D3D3A"/>
    <w:rsid w:val="004D7034"/>
    <w:rsid w:val="004E4A38"/>
    <w:rsid w:val="004E4CBF"/>
    <w:rsid w:val="004E623F"/>
    <w:rsid w:val="004F1735"/>
    <w:rsid w:val="004F2F0C"/>
    <w:rsid w:val="004F52B8"/>
    <w:rsid w:val="004F7E68"/>
    <w:rsid w:val="00500C26"/>
    <w:rsid w:val="005135D7"/>
    <w:rsid w:val="00514960"/>
    <w:rsid w:val="00515550"/>
    <w:rsid w:val="005169A5"/>
    <w:rsid w:val="00520C0B"/>
    <w:rsid w:val="00521799"/>
    <w:rsid w:val="00527D1D"/>
    <w:rsid w:val="0054202C"/>
    <w:rsid w:val="00552A71"/>
    <w:rsid w:val="00560008"/>
    <w:rsid w:val="0056083A"/>
    <w:rsid w:val="00570A7E"/>
    <w:rsid w:val="00571CA0"/>
    <w:rsid w:val="0058346B"/>
    <w:rsid w:val="005845B5"/>
    <w:rsid w:val="00593575"/>
    <w:rsid w:val="0059371D"/>
    <w:rsid w:val="005946F5"/>
    <w:rsid w:val="005A5888"/>
    <w:rsid w:val="005B044F"/>
    <w:rsid w:val="005B0D5E"/>
    <w:rsid w:val="005B6760"/>
    <w:rsid w:val="005C2BE7"/>
    <w:rsid w:val="005C415D"/>
    <w:rsid w:val="005C703E"/>
    <w:rsid w:val="005D468B"/>
    <w:rsid w:val="005D67BF"/>
    <w:rsid w:val="005D6B8A"/>
    <w:rsid w:val="005D75CC"/>
    <w:rsid w:val="005D7DD7"/>
    <w:rsid w:val="005E12E4"/>
    <w:rsid w:val="005E4B01"/>
    <w:rsid w:val="005E7906"/>
    <w:rsid w:val="005F1AC0"/>
    <w:rsid w:val="005F5280"/>
    <w:rsid w:val="00607716"/>
    <w:rsid w:val="00610210"/>
    <w:rsid w:val="0061529E"/>
    <w:rsid w:val="0062261A"/>
    <w:rsid w:val="006229E8"/>
    <w:rsid w:val="00632039"/>
    <w:rsid w:val="00635432"/>
    <w:rsid w:val="00636FA1"/>
    <w:rsid w:val="00637E26"/>
    <w:rsid w:val="00645ED6"/>
    <w:rsid w:val="0065335F"/>
    <w:rsid w:val="00654E9B"/>
    <w:rsid w:val="00654F6E"/>
    <w:rsid w:val="00655E5D"/>
    <w:rsid w:val="00661DC1"/>
    <w:rsid w:val="006638C8"/>
    <w:rsid w:val="006736DA"/>
    <w:rsid w:val="00675A8E"/>
    <w:rsid w:val="006805CF"/>
    <w:rsid w:val="00681BF3"/>
    <w:rsid w:val="006848D3"/>
    <w:rsid w:val="00684AB1"/>
    <w:rsid w:val="0068600D"/>
    <w:rsid w:val="0068642A"/>
    <w:rsid w:val="0069275F"/>
    <w:rsid w:val="00693364"/>
    <w:rsid w:val="00697105"/>
    <w:rsid w:val="006B113E"/>
    <w:rsid w:val="006C04E0"/>
    <w:rsid w:val="006C220B"/>
    <w:rsid w:val="006C5E22"/>
    <w:rsid w:val="006D35BF"/>
    <w:rsid w:val="006D5327"/>
    <w:rsid w:val="006D7F84"/>
    <w:rsid w:val="006F28CF"/>
    <w:rsid w:val="0070473A"/>
    <w:rsid w:val="00714FDD"/>
    <w:rsid w:val="007210E3"/>
    <w:rsid w:val="00727DD5"/>
    <w:rsid w:val="00731524"/>
    <w:rsid w:val="0073364C"/>
    <w:rsid w:val="00752183"/>
    <w:rsid w:val="00760690"/>
    <w:rsid w:val="007677AD"/>
    <w:rsid w:val="00784307"/>
    <w:rsid w:val="007848D4"/>
    <w:rsid w:val="007943E2"/>
    <w:rsid w:val="007952A2"/>
    <w:rsid w:val="007B099F"/>
    <w:rsid w:val="007B67F8"/>
    <w:rsid w:val="007C48A7"/>
    <w:rsid w:val="007D22DD"/>
    <w:rsid w:val="007E0C47"/>
    <w:rsid w:val="007E2D9F"/>
    <w:rsid w:val="007E426A"/>
    <w:rsid w:val="007F05A5"/>
    <w:rsid w:val="007F11BF"/>
    <w:rsid w:val="007F1B10"/>
    <w:rsid w:val="007F7ACC"/>
    <w:rsid w:val="00801BD4"/>
    <w:rsid w:val="008048A0"/>
    <w:rsid w:val="008109EE"/>
    <w:rsid w:val="00817882"/>
    <w:rsid w:val="008249C7"/>
    <w:rsid w:val="00824E62"/>
    <w:rsid w:val="00830EDA"/>
    <w:rsid w:val="00833FF8"/>
    <w:rsid w:val="00836AE0"/>
    <w:rsid w:val="00837D26"/>
    <w:rsid w:val="008429CC"/>
    <w:rsid w:val="00844231"/>
    <w:rsid w:val="0084431B"/>
    <w:rsid w:val="00846DBF"/>
    <w:rsid w:val="00850431"/>
    <w:rsid w:val="008509D1"/>
    <w:rsid w:val="00854B88"/>
    <w:rsid w:val="00860415"/>
    <w:rsid w:val="00861E92"/>
    <w:rsid w:val="0087291F"/>
    <w:rsid w:val="008764A5"/>
    <w:rsid w:val="00886B59"/>
    <w:rsid w:val="00887CBD"/>
    <w:rsid w:val="0089431C"/>
    <w:rsid w:val="00894DE6"/>
    <w:rsid w:val="00894F49"/>
    <w:rsid w:val="008A3D02"/>
    <w:rsid w:val="008B0DBD"/>
    <w:rsid w:val="008B7A50"/>
    <w:rsid w:val="008C67CD"/>
    <w:rsid w:val="008C7086"/>
    <w:rsid w:val="008D4CB7"/>
    <w:rsid w:val="008D55BE"/>
    <w:rsid w:val="008E1E4F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7CCC"/>
    <w:rsid w:val="009304AC"/>
    <w:rsid w:val="009442BD"/>
    <w:rsid w:val="009464D2"/>
    <w:rsid w:val="009470B7"/>
    <w:rsid w:val="009507A0"/>
    <w:rsid w:val="0095188E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E2DAD"/>
    <w:rsid w:val="009F11D0"/>
    <w:rsid w:val="009F3123"/>
    <w:rsid w:val="009F5890"/>
    <w:rsid w:val="00A07922"/>
    <w:rsid w:val="00A33F3A"/>
    <w:rsid w:val="00A425B8"/>
    <w:rsid w:val="00A4428F"/>
    <w:rsid w:val="00A44981"/>
    <w:rsid w:val="00A45C2A"/>
    <w:rsid w:val="00A563E4"/>
    <w:rsid w:val="00A678E8"/>
    <w:rsid w:val="00A7251A"/>
    <w:rsid w:val="00A736C6"/>
    <w:rsid w:val="00A76829"/>
    <w:rsid w:val="00A77F5D"/>
    <w:rsid w:val="00A8329C"/>
    <w:rsid w:val="00A86F19"/>
    <w:rsid w:val="00A97FE0"/>
    <w:rsid w:val="00AA0846"/>
    <w:rsid w:val="00AA0911"/>
    <w:rsid w:val="00AA09E9"/>
    <w:rsid w:val="00AA12FB"/>
    <w:rsid w:val="00AA3909"/>
    <w:rsid w:val="00AA5059"/>
    <w:rsid w:val="00AB27FB"/>
    <w:rsid w:val="00AB2DC7"/>
    <w:rsid w:val="00AB3287"/>
    <w:rsid w:val="00AB52DB"/>
    <w:rsid w:val="00AD6ED7"/>
    <w:rsid w:val="00AD77FA"/>
    <w:rsid w:val="00AE5895"/>
    <w:rsid w:val="00AE5C87"/>
    <w:rsid w:val="00AE6C25"/>
    <w:rsid w:val="00AE7E35"/>
    <w:rsid w:val="00AF6B2D"/>
    <w:rsid w:val="00B00021"/>
    <w:rsid w:val="00B01B2E"/>
    <w:rsid w:val="00B02FC3"/>
    <w:rsid w:val="00B03CAC"/>
    <w:rsid w:val="00B043A5"/>
    <w:rsid w:val="00B0537F"/>
    <w:rsid w:val="00B07628"/>
    <w:rsid w:val="00B107E3"/>
    <w:rsid w:val="00B129A4"/>
    <w:rsid w:val="00B15091"/>
    <w:rsid w:val="00B167BD"/>
    <w:rsid w:val="00B24340"/>
    <w:rsid w:val="00B24567"/>
    <w:rsid w:val="00B25B53"/>
    <w:rsid w:val="00B31AF0"/>
    <w:rsid w:val="00B46F3D"/>
    <w:rsid w:val="00B4792F"/>
    <w:rsid w:val="00B54039"/>
    <w:rsid w:val="00B55513"/>
    <w:rsid w:val="00B57E2D"/>
    <w:rsid w:val="00B60985"/>
    <w:rsid w:val="00B706E6"/>
    <w:rsid w:val="00B73D22"/>
    <w:rsid w:val="00B865CF"/>
    <w:rsid w:val="00B86C56"/>
    <w:rsid w:val="00B87E93"/>
    <w:rsid w:val="00B92639"/>
    <w:rsid w:val="00BA0D33"/>
    <w:rsid w:val="00BA4376"/>
    <w:rsid w:val="00BA7C00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7534"/>
    <w:rsid w:val="00BD0D4B"/>
    <w:rsid w:val="00BD525E"/>
    <w:rsid w:val="00BD5F0A"/>
    <w:rsid w:val="00BE0BDE"/>
    <w:rsid w:val="00BE6A38"/>
    <w:rsid w:val="00BF4B99"/>
    <w:rsid w:val="00C0037B"/>
    <w:rsid w:val="00C1247E"/>
    <w:rsid w:val="00C1507B"/>
    <w:rsid w:val="00C17A5D"/>
    <w:rsid w:val="00C24156"/>
    <w:rsid w:val="00C26384"/>
    <w:rsid w:val="00C355CA"/>
    <w:rsid w:val="00C362B6"/>
    <w:rsid w:val="00C43C20"/>
    <w:rsid w:val="00C44A8E"/>
    <w:rsid w:val="00C5538B"/>
    <w:rsid w:val="00C626C9"/>
    <w:rsid w:val="00C767BB"/>
    <w:rsid w:val="00C76BA2"/>
    <w:rsid w:val="00C82ED0"/>
    <w:rsid w:val="00C83350"/>
    <w:rsid w:val="00C8722A"/>
    <w:rsid w:val="00C94178"/>
    <w:rsid w:val="00C95D9C"/>
    <w:rsid w:val="00C96348"/>
    <w:rsid w:val="00CA1CCC"/>
    <w:rsid w:val="00CB1D2E"/>
    <w:rsid w:val="00CB418D"/>
    <w:rsid w:val="00CC0667"/>
    <w:rsid w:val="00CD000A"/>
    <w:rsid w:val="00CE1820"/>
    <w:rsid w:val="00D00FC9"/>
    <w:rsid w:val="00D07BA6"/>
    <w:rsid w:val="00D12045"/>
    <w:rsid w:val="00D1494B"/>
    <w:rsid w:val="00D163A8"/>
    <w:rsid w:val="00D168CA"/>
    <w:rsid w:val="00D21150"/>
    <w:rsid w:val="00D21C11"/>
    <w:rsid w:val="00D316BB"/>
    <w:rsid w:val="00D36909"/>
    <w:rsid w:val="00D404BE"/>
    <w:rsid w:val="00D44C39"/>
    <w:rsid w:val="00D5285E"/>
    <w:rsid w:val="00D53065"/>
    <w:rsid w:val="00D6418B"/>
    <w:rsid w:val="00D6712E"/>
    <w:rsid w:val="00D749F3"/>
    <w:rsid w:val="00D74E32"/>
    <w:rsid w:val="00D77E75"/>
    <w:rsid w:val="00D86543"/>
    <w:rsid w:val="00D9545A"/>
    <w:rsid w:val="00D95FA7"/>
    <w:rsid w:val="00D972E4"/>
    <w:rsid w:val="00DA369A"/>
    <w:rsid w:val="00DB3CBD"/>
    <w:rsid w:val="00DB6419"/>
    <w:rsid w:val="00DB652C"/>
    <w:rsid w:val="00DC3DCB"/>
    <w:rsid w:val="00DC4067"/>
    <w:rsid w:val="00DC7BB7"/>
    <w:rsid w:val="00DD02A1"/>
    <w:rsid w:val="00DD1A1C"/>
    <w:rsid w:val="00DE08FB"/>
    <w:rsid w:val="00DE4754"/>
    <w:rsid w:val="00DE748D"/>
    <w:rsid w:val="00DF0308"/>
    <w:rsid w:val="00E12CF0"/>
    <w:rsid w:val="00E227BF"/>
    <w:rsid w:val="00E27980"/>
    <w:rsid w:val="00E31056"/>
    <w:rsid w:val="00E4025E"/>
    <w:rsid w:val="00E40F55"/>
    <w:rsid w:val="00E433FA"/>
    <w:rsid w:val="00E456AB"/>
    <w:rsid w:val="00E50563"/>
    <w:rsid w:val="00E54414"/>
    <w:rsid w:val="00E6688A"/>
    <w:rsid w:val="00E67C83"/>
    <w:rsid w:val="00E84220"/>
    <w:rsid w:val="00E87057"/>
    <w:rsid w:val="00E92A49"/>
    <w:rsid w:val="00E93E6C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7CCF"/>
    <w:rsid w:val="00EF3953"/>
    <w:rsid w:val="00EF6989"/>
    <w:rsid w:val="00F01A0A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46B6C"/>
    <w:rsid w:val="00F63A28"/>
    <w:rsid w:val="00F660CF"/>
    <w:rsid w:val="00F7314E"/>
    <w:rsid w:val="00F740A9"/>
    <w:rsid w:val="00F77996"/>
    <w:rsid w:val="00F82050"/>
    <w:rsid w:val="00F87AB9"/>
    <w:rsid w:val="00F96AE0"/>
    <w:rsid w:val="00FA7BCA"/>
    <w:rsid w:val="00FB4ED3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336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76</cp:revision>
  <cp:lastPrinted>2012-01-20T09:48:00Z</cp:lastPrinted>
  <dcterms:created xsi:type="dcterms:W3CDTF">2023-04-26T19:11:00Z</dcterms:created>
  <dcterms:modified xsi:type="dcterms:W3CDTF">2024-12-09T09:08:00Z</dcterms:modified>
</cp:coreProperties>
</file>