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CAD2E" w14:textId="2CDAE0FF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0547AE">
        <w:rPr>
          <w:rFonts w:asciiTheme="minorHAnsi" w:hAnsiTheme="minorHAnsi"/>
          <w:b/>
          <w:color w:val="FF0000"/>
          <w:sz w:val="24"/>
          <w:szCs w:val="24"/>
        </w:rPr>
        <w:t>32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253791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112C91">
        <w:rPr>
          <w:rFonts w:asciiTheme="minorHAnsi" w:hAnsiTheme="minorHAnsi"/>
          <w:sz w:val="24"/>
          <w:szCs w:val="24"/>
        </w:rPr>
        <w:t>3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56BC8976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19F26636" w14:textId="62CC6F7F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024932">
        <w:rPr>
          <w:rFonts w:asciiTheme="minorHAnsi" w:hAnsiTheme="minorHAnsi"/>
          <w:sz w:val="24"/>
          <w:szCs w:val="24"/>
        </w:rPr>
        <w:t xml:space="preserve"> </w:t>
      </w:r>
      <w:r w:rsidR="00024932" w:rsidRPr="00024932">
        <w:rPr>
          <w:rFonts w:asciiTheme="minorHAnsi" w:hAnsiTheme="minorHAnsi"/>
          <w:sz w:val="24"/>
          <w:szCs w:val="24"/>
        </w:rPr>
        <w:t>2024/BZP 00643455/01 z dnia 2024-12-10</w:t>
      </w:r>
    </w:p>
    <w:p w14:paraId="0347E024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17D6C047" w14:textId="77777777" w:rsidTr="00256393">
        <w:tc>
          <w:tcPr>
            <w:tcW w:w="9212" w:type="dxa"/>
            <w:shd w:val="clear" w:color="auto" w:fill="767171"/>
          </w:tcPr>
          <w:p w14:paraId="776E733B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4CFCC322" w14:textId="56D90A62" w:rsidR="009642EE" w:rsidRPr="000547AE" w:rsidRDefault="00240577" w:rsidP="000547A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</w:tc>
      </w:tr>
    </w:tbl>
    <w:p w14:paraId="249B1DDD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0577" w:rsidRPr="00864A46" w14:paraId="4303B35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6DD5785B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177296E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437D29DE" w14:textId="091D4BB8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</w:t>
            </w:r>
            <w:r w:rsidR="000547AE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  <w:p w14:paraId="33BBF960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4D5A958A" w14:textId="49A1C5A2" w:rsidR="00240577" w:rsidRPr="000547AE" w:rsidRDefault="00240577" w:rsidP="0092377D">
            <w:pPr>
              <w:spacing w:line="360" w:lineRule="auto"/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="000547AE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 xml:space="preserve"> </w:t>
            </w:r>
            <w:r w:rsidR="000547AE"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  <w:t>……………………………………………………………………………………………………………………………………</w:t>
            </w:r>
          </w:p>
          <w:p w14:paraId="2727BBC8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3A5BA9AB" w14:textId="4D517EA4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0547AE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</w:t>
            </w:r>
          </w:p>
          <w:p w14:paraId="6988DFEF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00049A9B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21433ED9" w14:textId="77777777" w:rsidR="000547AE" w:rsidRDefault="000547AE" w:rsidP="00864A46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</w:p>
    <w:p w14:paraId="4BABD90A" w14:textId="74E701A1" w:rsidR="00240577" w:rsidRPr="00D82FA0" w:rsidRDefault="00D82FA0" w:rsidP="00864A46">
      <w:pPr>
        <w:spacing w:before="120" w:after="120" w:line="360" w:lineRule="auto"/>
        <w:rPr>
          <w:rFonts w:asciiTheme="minorHAnsi" w:eastAsia="Calibri" w:hAnsiTheme="minorHAnsi"/>
          <w:b/>
          <w:bCs/>
          <w:i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Pr="00D82FA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Dostawa produktów żywnościowych do placówek oświatowych Gminy Klembów w I półroczu 202</w:t>
      </w:r>
      <w:r w:rsidR="000547AE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5</w:t>
      </w:r>
      <w:r w:rsidRPr="00D82FA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 xml:space="preserve"> roku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 xml:space="preserve">w ustawie z dnia </w:t>
      </w:r>
      <w:r>
        <w:rPr>
          <w:rFonts w:asciiTheme="minorHAnsi" w:hAnsiTheme="minorHAnsi"/>
          <w:sz w:val="24"/>
          <w:szCs w:val="24"/>
        </w:rPr>
        <w:t xml:space="preserve">        </w:t>
      </w:r>
      <w:r w:rsidR="00240577" w:rsidRPr="00864A46">
        <w:rPr>
          <w:rFonts w:asciiTheme="minorHAnsi" w:hAnsiTheme="minorHAnsi"/>
          <w:sz w:val="24"/>
          <w:szCs w:val="24"/>
        </w:rPr>
        <w:t>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lokalnych.  </w:t>
      </w:r>
    </w:p>
    <w:p w14:paraId="1AB23F56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43347A64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4F48385A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20A6AF5C" w14:textId="77777777"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14:paraId="3CA03479" w14:textId="77777777" w:rsidR="00D82FA0" w:rsidRDefault="00D82FA0" w:rsidP="00240577">
      <w:pPr>
        <w:rPr>
          <w:rFonts w:asciiTheme="minorHAnsi" w:hAnsiTheme="minorHAnsi"/>
          <w:sz w:val="24"/>
          <w:szCs w:val="24"/>
        </w:rPr>
      </w:pPr>
    </w:p>
    <w:p w14:paraId="43D91556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7BD44D01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48F1F3A2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39F3D9FF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7CBC8D43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31FE0140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4CECBCBE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0D7285AA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35A22E05" w14:textId="3111A84E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CFC1E82" w14:textId="7D7E8F9D" w:rsidR="0070473A" w:rsidRPr="000547AE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0547AE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A8EAD" w14:textId="77777777" w:rsidR="000959A7" w:rsidRDefault="000959A7" w:rsidP="001555DB">
      <w:r>
        <w:separator/>
      </w:r>
    </w:p>
  </w:endnote>
  <w:endnote w:type="continuationSeparator" w:id="0">
    <w:p w14:paraId="1DB136D9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62E9C" w14:textId="77777777" w:rsidR="00340CA0" w:rsidRDefault="00024932" w:rsidP="00340CA0">
    <w:pPr>
      <w:pStyle w:val="Stopka"/>
      <w:jc w:val="right"/>
    </w:pPr>
    <w:r>
      <w:rPr>
        <w:noProof/>
      </w:rPr>
      <w:pict w14:anchorId="70FDFDB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3AF6F695" w14:textId="77777777" w:rsidR="00340CA0" w:rsidRDefault="00340CA0" w:rsidP="00F04D2E">
    <w:pPr>
      <w:pStyle w:val="Stopka"/>
    </w:pPr>
  </w:p>
  <w:p w14:paraId="2F5E78CA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B05D0" w14:textId="77777777" w:rsidR="000959A7" w:rsidRDefault="000959A7" w:rsidP="001555DB">
      <w:r>
        <w:separator/>
      </w:r>
    </w:p>
  </w:footnote>
  <w:footnote w:type="continuationSeparator" w:id="0">
    <w:p w14:paraId="66A533CC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5F22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4E64DC7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242AE7F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632D2ADB" w14:textId="77777777" w:rsidR="001555DB" w:rsidRDefault="00024932">
    <w:pPr>
      <w:pStyle w:val="Nagwek"/>
    </w:pPr>
    <w:r>
      <w:rPr>
        <w:noProof/>
        <w:color w:val="339966"/>
      </w:rPr>
      <w:pict w14:anchorId="517783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0F1A"/>
    <w:rsid w:val="00012415"/>
    <w:rsid w:val="000165FB"/>
    <w:rsid w:val="00020A34"/>
    <w:rsid w:val="00020DB3"/>
    <w:rsid w:val="00021E1F"/>
    <w:rsid w:val="00021E77"/>
    <w:rsid w:val="0002326C"/>
    <w:rsid w:val="00023A74"/>
    <w:rsid w:val="00024932"/>
    <w:rsid w:val="00030310"/>
    <w:rsid w:val="00032DFA"/>
    <w:rsid w:val="00040127"/>
    <w:rsid w:val="0004030C"/>
    <w:rsid w:val="00054260"/>
    <w:rsid w:val="000547AE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E34CA"/>
    <w:rsid w:val="001F44B4"/>
    <w:rsid w:val="00206E88"/>
    <w:rsid w:val="0021163E"/>
    <w:rsid w:val="00221C9F"/>
    <w:rsid w:val="00222EA8"/>
    <w:rsid w:val="002231E5"/>
    <w:rsid w:val="00223477"/>
    <w:rsid w:val="00230A16"/>
    <w:rsid w:val="00240577"/>
    <w:rsid w:val="00243529"/>
    <w:rsid w:val="00247F43"/>
    <w:rsid w:val="00253791"/>
    <w:rsid w:val="00256393"/>
    <w:rsid w:val="00261032"/>
    <w:rsid w:val="002804C2"/>
    <w:rsid w:val="00284FFC"/>
    <w:rsid w:val="00290FBD"/>
    <w:rsid w:val="0029370E"/>
    <w:rsid w:val="00293ECE"/>
    <w:rsid w:val="002A0A4A"/>
    <w:rsid w:val="002A79B8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A464D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03ED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8745D"/>
    <w:rsid w:val="00AA09E9"/>
    <w:rsid w:val="00AA3909"/>
    <w:rsid w:val="00AA66E1"/>
    <w:rsid w:val="00AA706F"/>
    <w:rsid w:val="00AB27FB"/>
    <w:rsid w:val="00AB5312"/>
    <w:rsid w:val="00AB5A21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408C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2FA0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DF0E4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4ECD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0E00C12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105</cp:revision>
  <cp:lastPrinted>2016-09-07T13:46:00Z</cp:lastPrinted>
  <dcterms:created xsi:type="dcterms:W3CDTF">2021-08-08T18:36:00Z</dcterms:created>
  <dcterms:modified xsi:type="dcterms:W3CDTF">2024-12-10T10:51:00Z</dcterms:modified>
</cp:coreProperties>
</file>