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372DD34F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CB4B7C">
        <w:rPr>
          <w:rFonts w:ascii="Calibri" w:hAnsi="Calibri"/>
          <w:b/>
          <w:color w:val="FF0000"/>
          <w:sz w:val="24"/>
          <w:szCs w:val="24"/>
        </w:rPr>
        <w:t>32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D927D1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9CF1DBE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C972EE">
        <w:rPr>
          <w:rFonts w:ascii="Calibri" w:hAnsi="Calibri"/>
          <w:sz w:val="24"/>
          <w:szCs w:val="24"/>
        </w:rPr>
        <w:t xml:space="preserve"> </w:t>
      </w:r>
      <w:r w:rsidR="00C972EE" w:rsidRPr="00C972EE">
        <w:rPr>
          <w:rFonts w:ascii="Calibri" w:hAnsi="Calibri"/>
          <w:sz w:val="24"/>
          <w:szCs w:val="24"/>
        </w:rPr>
        <w:t>2024/BZP 00643455/01 z dnia 2024-12-10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9B5628D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B4B7C" w:rsidRPr="00CB4B7C">
        <w:rPr>
          <w:rFonts w:ascii="Calibri" w:eastAsia="Calibri" w:hAnsi="Calibri"/>
          <w:b/>
          <w:bCs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20E29FB0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520DA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produktów żywnościowych do placówek oświatowych Gminy Klembów w I półroczu 202</w:t>
      </w:r>
      <w:r w:rsidR="00CB4B7C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5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roku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6F581DC6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04860CA1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5DFF87EC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6471BE1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(</w:t>
            </w:r>
            <w:r w:rsidR="007E43BC" w:rsidRPr="007E43BC">
              <w:rPr>
                <w:rFonts w:ascii="Calibri" w:hAnsi="Calibri"/>
                <w:sz w:val="24"/>
                <w:szCs w:val="24"/>
              </w:rPr>
              <w:t>t.j. Dz.</w:t>
            </w:r>
            <w:r w:rsidR="007E43B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7E43BC" w:rsidRPr="007E43BC">
              <w:rPr>
                <w:rFonts w:ascii="Calibri" w:hAnsi="Calibri"/>
                <w:sz w:val="24"/>
                <w:szCs w:val="24"/>
              </w:rPr>
              <w:t>U. z 2024 r., poz. 507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)</w:t>
            </w:r>
            <w:r w:rsidR="00375326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32F23C8" w14:textId="77777777" w:rsidR="007E43BC" w:rsidRDefault="007E43B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C972EE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0F1A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E34CA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96122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338BA"/>
    <w:rsid w:val="00340CA0"/>
    <w:rsid w:val="00341A7D"/>
    <w:rsid w:val="00345425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1ED0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973A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E43BC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520DA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6224B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A6A1D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5D0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972EE"/>
    <w:rsid w:val="00CA0AFB"/>
    <w:rsid w:val="00CA1CCC"/>
    <w:rsid w:val="00CB088D"/>
    <w:rsid w:val="00CB3B1D"/>
    <w:rsid w:val="00CB418D"/>
    <w:rsid w:val="00CB4B7C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1270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DF0E48"/>
    <w:rsid w:val="00E0282A"/>
    <w:rsid w:val="00E07F36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42DFD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2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77</cp:revision>
  <cp:lastPrinted>2016-11-29T15:51:00Z</cp:lastPrinted>
  <dcterms:created xsi:type="dcterms:W3CDTF">2023-04-26T19:38:00Z</dcterms:created>
  <dcterms:modified xsi:type="dcterms:W3CDTF">2024-12-10T10:51:00Z</dcterms:modified>
</cp:coreProperties>
</file>