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940A4" w14:textId="7469C69A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C046CF">
        <w:rPr>
          <w:rFonts w:ascii="Calibri" w:hAnsi="Calibri"/>
          <w:b/>
          <w:color w:val="FF0000"/>
          <w:sz w:val="24"/>
          <w:szCs w:val="24"/>
        </w:rPr>
        <w:t>3</w:t>
      </w:r>
      <w:r w:rsidR="00130438">
        <w:rPr>
          <w:rFonts w:ascii="Calibri" w:hAnsi="Calibri"/>
          <w:b/>
          <w:color w:val="FF0000"/>
          <w:sz w:val="24"/>
          <w:szCs w:val="24"/>
        </w:rPr>
        <w:t>5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4D7034">
        <w:rPr>
          <w:rFonts w:ascii="Calibri" w:hAnsi="Calibri"/>
          <w:b/>
          <w:sz w:val="24"/>
          <w:szCs w:val="24"/>
        </w:rPr>
        <w:t>4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7FEB9BBC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1D7540">
        <w:rPr>
          <w:rFonts w:ascii="Calibri" w:hAnsi="Calibri"/>
          <w:sz w:val="24"/>
          <w:szCs w:val="24"/>
        </w:rPr>
        <w:t xml:space="preserve"> </w:t>
      </w:r>
      <w:r w:rsidR="001D7540" w:rsidRPr="001D7540">
        <w:rPr>
          <w:rFonts w:ascii="Calibri" w:hAnsi="Calibri"/>
          <w:sz w:val="24"/>
          <w:szCs w:val="24"/>
        </w:rPr>
        <w:t>2024/BZP 00663236/01 z dnia 2024-12-19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74E6A0A2" w:rsidR="007677AD" w:rsidRPr="003905AD" w:rsidRDefault="00B31AF0" w:rsidP="00A425B8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C046CF" w:rsidRPr="00C046CF">
        <w:rPr>
          <w:rFonts w:ascii="Calibri" w:eastAsia="Calibri" w:hAnsi="Calibri"/>
          <w:b/>
          <w:sz w:val="24"/>
          <w:szCs w:val="24"/>
          <w:lang w:eastAsia="en-US"/>
        </w:rPr>
        <w:t xml:space="preserve">Remont dróg gminnych ul. Szkolna </w:t>
      </w:r>
      <w:r w:rsidR="00C046CF">
        <w:rPr>
          <w:rFonts w:ascii="Calibri" w:eastAsia="Calibri" w:hAnsi="Calibri"/>
          <w:b/>
          <w:sz w:val="24"/>
          <w:szCs w:val="24"/>
          <w:lang w:eastAsia="en-US"/>
        </w:rPr>
        <w:t xml:space="preserve">        </w:t>
      </w:r>
      <w:r w:rsidR="00C046CF" w:rsidRPr="00C046CF">
        <w:rPr>
          <w:rFonts w:ascii="Calibri" w:eastAsia="Calibri" w:hAnsi="Calibri"/>
          <w:b/>
          <w:sz w:val="24"/>
          <w:szCs w:val="24"/>
          <w:lang w:eastAsia="en-US"/>
        </w:rPr>
        <w:t>i Osiedlowa w Woli Rasztowskiej</w:t>
      </w:r>
      <w:r w:rsidR="00120782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6978CFBE" w14:textId="77777777" w:rsidR="00130438" w:rsidRDefault="00130438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20BF6455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AF04FE9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855968B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7D3438BA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4F40C833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1D7540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372AB"/>
    <w:rsid w:val="0004030C"/>
    <w:rsid w:val="000428D2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0782"/>
    <w:rsid w:val="0012315B"/>
    <w:rsid w:val="00127367"/>
    <w:rsid w:val="001273C4"/>
    <w:rsid w:val="00130438"/>
    <w:rsid w:val="00130BF7"/>
    <w:rsid w:val="00133FCC"/>
    <w:rsid w:val="0014235B"/>
    <w:rsid w:val="0014256B"/>
    <w:rsid w:val="001472C6"/>
    <w:rsid w:val="001508FB"/>
    <w:rsid w:val="00153C81"/>
    <w:rsid w:val="001555DB"/>
    <w:rsid w:val="00156B7D"/>
    <w:rsid w:val="0016140C"/>
    <w:rsid w:val="00162FB8"/>
    <w:rsid w:val="00166795"/>
    <w:rsid w:val="00176934"/>
    <w:rsid w:val="00176C76"/>
    <w:rsid w:val="0018188C"/>
    <w:rsid w:val="00185770"/>
    <w:rsid w:val="0019184E"/>
    <w:rsid w:val="0019336B"/>
    <w:rsid w:val="001934C1"/>
    <w:rsid w:val="00196E8B"/>
    <w:rsid w:val="001A577E"/>
    <w:rsid w:val="001B790B"/>
    <w:rsid w:val="001B7AE6"/>
    <w:rsid w:val="001C146B"/>
    <w:rsid w:val="001D450E"/>
    <w:rsid w:val="001D7540"/>
    <w:rsid w:val="001E3057"/>
    <w:rsid w:val="001E3195"/>
    <w:rsid w:val="001E3DF3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65307"/>
    <w:rsid w:val="002766BE"/>
    <w:rsid w:val="002804C2"/>
    <w:rsid w:val="00284657"/>
    <w:rsid w:val="002848CC"/>
    <w:rsid w:val="00284FFC"/>
    <w:rsid w:val="00290FBD"/>
    <w:rsid w:val="0029370E"/>
    <w:rsid w:val="00293ECE"/>
    <w:rsid w:val="00293F13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2F2E3F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05AD"/>
    <w:rsid w:val="00392372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1D65"/>
    <w:rsid w:val="004222CB"/>
    <w:rsid w:val="00422532"/>
    <w:rsid w:val="00426C46"/>
    <w:rsid w:val="004278EF"/>
    <w:rsid w:val="00430865"/>
    <w:rsid w:val="004379D4"/>
    <w:rsid w:val="004414F8"/>
    <w:rsid w:val="004473B6"/>
    <w:rsid w:val="004511E6"/>
    <w:rsid w:val="00453907"/>
    <w:rsid w:val="00454A42"/>
    <w:rsid w:val="00456E08"/>
    <w:rsid w:val="00465BF3"/>
    <w:rsid w:val="00466F08"/>
    <w:rsid w:val="00470AB2"/>
    <w:rsid w:val="00471CDE"/>
    <w:rsid w:val="00484098"/>
    <w:rsid w:val="00487E6C"/>
    <w:rsid w:val="004954EA"/>
    <w:rsid w:val="004A27CB"/>
    <w:rsid w:val="004B0ED4"/>
    <w:rsid w:val="004B7367"/>
    <w:rsid w:val="004C07EE"/>
    <w:rsid w:val="004C19D9"/>
    <w:rsid w:val="004C3AB9"/>
    <w:rsid w:val="004D0F21"/>
    <w:rsid w:val="004D3D3A"/>
    <w:rsid w:val="004D7034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169A5"/>
    <w:rsid w:val="00521799"/>
    <w:rsid w:val="00527D1D"/>
    <w:rsid w:val="0054202C"/>
    <w:rsid w:val="00552A71"/>
    <w:rsid w:val="00560008"/>
    <w:rsid w:val="0056083A"/>
    <w:rsid w:val="00570A7E"/>
    <w:rsid w:val="00571CA0"/>
    <w:rsid w:val="0058346B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703E"/>
    <w:rsid w:val="005D468B"/>
    <w:rsid w:val="005D67BF"/>
    <w:rsid w:val="005D6B8A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5ED6"/>
    <w:rsid w:val="0065335F"/>
    <w:rsid w:val="00654E9B"/>
    <w:rsid w:val="00654F6E"/>
    <w:rsid w:val="00655E5D"/>
    <w:rsid w:val="00661DC1"/>
    <w:rsid w:val="006638C8"/>
    <w:rsid w:val="006736DA"/>
    <w:rsid w:val="00675A8E"/>
    <w:rsid w:val="006805CF"/>
    <w:rsid w:val="00681BF3"/>
    <w:rsid w:val="006848D3"/>
    <w:rsid w:val="00684AB1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3364C"/>
    <w:rsid w:val="00752183"/>
    <w:rsid w:val="00760690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7F7ACC"/>
    <w:rsid w:val="00801BD4"/>
    <w:rsid w:val="008109EE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46DBF"/>
    <w:rsid w:val="00850431"/>
    <w:rsid w:val="008509D1"/>
    <w:rsid w:val="00854B88"/>
    <w:rsid w:val="00857F8C"/>
    <w:rsid w:val="00860415"/>
    <w:rsid w:val="00861E92"/>
    <w:rsid w:val="0087291F"/>
    <w:rsid w:val="008764A5"/>
    <w:rsid w:val="00887CBD"/>
    <w:rsid w:val="0089431C"/>
    <w:rsid w:val="00894DE6"/>
    <w:rsid w:val="00894F49"/>
    <w:rsid w:val="008A3D02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5188E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E2DAD"/>
    <w:rsid w:val="009E70DC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678E8"/>
    <w:rsid w:val="00A7251A"/>
    <w:rsid w:val="00A736C6"/>
    <w:rsid w:val="00A76829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A5059"/>
    <w:rsid w:val="00AB27FB"/>
    <w:rsid w:val="00AB2DC7"/>
    <w:rsid w:val="00AB3287"/>
    <w:rsid w:val="00AB52DB"/>
    <w:rsid w:val="00AD6ED7"/>
    <w:rsid w:val="00AD77FA"/>
    <w:rsid w:val="00AE5895"/>
    <w:rsid w:val="00AE5C87"/>
    <w:rsid w:val="00AE6C25"/>
    <w:rsid w:val="00AE7E35"/>
    <w:rsid w:val="00B00021"/>
    <w:rsid w:val="00B01B2E"/>
    <w:rsid w:val="00B02FC3"/>
    <w:rsid w:val="00B03CAC"/>
    <w:rsid w:val="00B043A5"/>
    <w:rsid w:val="00B0537F"/>
    <w:rsid w:val="00B07628"/>
    <w:rsid w:val="00B107E3"/>
    <w:rsid w:val="00B15091"/>
    <w:rsid w:val="00B167BD"/>
    <w:rsid w:val="00B24340"/>
    <w:rsid w:val="00B24567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87E93"/>
    <w:rsid w:val="00B92639"/>
    <w:rsid w:val="00BA0D33"/>
    <w:rsid w:val="00BA4376"/>
    <w:rsid w:val="00BA7C00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D5F0A"/>
    <w:rsid w:val="00BE6A38"/>
    <w:rsid w:val="00BF4B99"/>
    <w:rsid w:val="00C0037B"/>
    <w:rsid w:val="00C046CF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8722A"/>
    <w:rsid w:val="00C94178"/>
    <w:rsid w:val="00C95D9C"/>
    <w:rsid w:val="00C96348"/>
    <w:rsid w:val="00CA1CCC"/>
    <w:rsid w:val="00CB1D2E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285E"/>
    <w:rsid w:val="00D53065"/>
    <w:rsid w:val="00D6418B"/>
    <w:rsid w:val="00D6712E"/>
    <w:rsid w:val="00D749F3"/>
    <w:rsid w:val="00D74E32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3DCB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3E6C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327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71</cp:revision>
  <cp:lastPrinted>2012-01-20T09:48:00Z</cp:lastPrinted>
  <dcterms:created xsi:type="dcterms:W3CDTF">2023-04-26T19:11:00Z</dcterms:created>
  <dcterms:modified xsi:type="dcterms:W3CDTF">2024-12-19T09:33:00Z</dcterms:modified>
</cp:coreProperties>
</file>