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4897F" w14:textId="618BE5CF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FF623B">
        <w:rPr>
          <w:rFonts w:ascii="Calibri" w:hAnsi="Calibri"/>
          <w:b/>
          <w:color w:val="FF0000"/>
          <w:sz w:val="24"/>
          <w:szCs w:val="24"/>
        </w:rPr>
        <w:t>3</w:t>
      </w:r>
      <w:r w:rsidR="00A55ABC">
        <w:rPr>
          <w:rFonts w:ascii="Calibri" w:hAnsi="Calibri"/>
          <w:b/>
          <w:color w:val="FF0000"/>
          <w:sz w:val="24"/>
          <w:szCs w:val="24"/>
        </w:rPr>
        <w:t>5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413F37">
        <w:rPr>
          <w:rFonts w:ascii="Calibri" w:hAnsi="Calibri"/>
          <w:b/>
          <w:sz w:val="24"/>
          <w:szCs w:val="24"/>
        </w:rPr>
        <w:t>4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4026CE8C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3D156F">
        <w:rPr>
          <w:rFonts w:ascii="Calibri" w:hAnsi="Calibri"/>
          <w:sz w:val="24"/>
          <w:szCs w:val="24"/>
        </w:rPr>
        <w:t xml:space="preserve"> </w:t>
      </w:r>
      <w:r w:rsidR="003D156F" w:rsidRPr="003D156F">
        <w:rPr>
          <w:rFonts w:ascii="Calibri" w:hAnsi="Calibri"/>
          <w:sz w:val="24"/>
          <w:szCs w:val="24"/>
        </w:rPr>
        <w:t>2024/BZP 00663236/01 z dnia 2024-12-19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28552F0D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A55ABC" w:rsidRPr="00A55AB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2024 r., poz. 1320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60E182BD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6F29B0C" w14:textId="238986C7" w:rsidR="00811FCE" w:rsidRPr="00941610" w:rsidRDefault="00391B70" w:rsidP="00034735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941610" w:rsidRPr="00941610">
        <w:rPr>
          <w:rFonts w:ascii="Calibri" w:eastAsia="Calibri" w:hAnsi="Calibri"/>
          <w:b/>
          <w:sz w:val="24"/>
          <w:szCs w:val="24"/>
          <w:lang w:eastAsia="en-US"/>
        </w:rPr>
        <w:t xml:space="preserve">Remont dróg gminnych ul. Szkolna </w:t>
      </w:r>
      <w:r w:rsidR="00941610">
        <w:rPr>
          <w:rFonts w:ascii="Calibri" w:eastAsia="Calibri" w:hAnsi="Calibri"/>
          <w:b/>
          <w:sz w:val="24"/>
          <w:szCs w:val="24"/>
          <w:lang w:eastAsia="en-US"/>
        </w:rPr>
        <w:t xml:space="preserve">        </w:t>
      </w:r>
      <w:r w:rsidR="00941610" w:rsidRPr="00941610">
        <w:rPr>
          <w:rFonts w:ascii="Calibri" w:eastAsia="Calibri" w:hAnsi="Calibri"/>
          <w:b/>
          <w:sz w:val="24"/>
          <w:szCs w:val="24"/>
          <w:lang w:eastAsia="en-US"/>
        </w:rPr>
        <w:t>i Osiedlowa w Woli Rasztowskiej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66ED8499" w14:textId="77777777" w:rsidR="0070143B" w:rsidRPr="0054763D" w:rsidRDefault="0070143B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065412" w14:textId="77777777" w:rsidR="003844CE" w:rsidRDefault="003844CE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6B91BA87" w14:textId="77777777" w:rsidR="00A55ABC" w:rsidRPr="00F06A95" w:rsidRDefault="00A55ABC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3D156F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0B3"/>
    <w:rsid w:val="00034735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26E3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3B09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08FB"/>
    <w:rsid w:val="00153C81"/>
    <w:rsid w:val="001555DB"/>
    <w:rsid w:val="00155D31"/>
    <w:rsid w:val="0016140C"/>
    <w:rsid w:val="001738FA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2450"/>
    <w:rsid w:val="0023323F"/>
    <w:rsid w:val="00265307"/>
    <w:rsid w:val="002662CD"/>
    <w:rsid w:val="00273582"/>
    <w:rsid w:val="0028075D"/>
    <w:rsid w:val="00284FFC"/>
    <w:rsid w:val="00290FBD"/>
    <w:rsid w:val="0029370E"/>
    <w:rsid w:val="00293ECE"/>
    <w:rsid w:val="00293F13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441D9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44CE"/>
    <w:rsid w:val="00387844"/>
    <w:rsid w:val="00391B70"/>
    <w:rsid w:val="00392372"/>
    <w:rsid w:val="00397167"/>
    <w:rsid w:val="003A2852"/>
    <w:rsid w:val="003A31FF"/>
    <w:rsid w:val="003A7C23"/>
    <w:rsid w:val="003C72DA"/>
    <w:rsid w:val="003C773A"/>
    <w:rsid w:val="003D156F"/>
    <w:rsid w:val="003E4A70"/>
    <w:rsid w:val="003E7ADD"/>
    <w:rsid w:val="003E7E16"/>
    <w:rsid w:val="003F6235"/>
    <w:rsid w:val="003F6593"/>
    <w:rsid w:val="00400796"/>
    <w:rsid w:val="00402AE7"/>
    <w:rsid w:val="00405B89"/>
    <w:rsid w:val="00413F37"/>
    <w:rsid w:val="00421578"/>
    <w:rsid w:val="00421D65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4A42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4DB6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2BF1"/>
    <w:rsid w:val="0054763D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4359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3F95"/>
    <w:rsid w:val="006C55C6"/>
    <w:rsid w:val="006D5327"/>
    <w:rsid w:val="006D5F04"/>
    <w:rsid w:val="006D7661"/>
    <w:rsid w:val="006F28CF"/>
    <w:rsid w:val="0070143B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F491C"/>
    <w:rsid w:val="007F4DA2"/>
    <w:rsid w:val="00801BD4"/>
    <w:rsid w:val="00811FCE"/>
    <w:rsid w:val="0081244B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46DBF"/>
    <w:rsid w:val="00852544"/>
    <w:rsid w:val="00860415"/>
    <w:rsid w:val="00861E92"/>
    <w:rsid w:val="00863043"/>
    <w:rsid w:val="00863316"/>
    <w:rsid w:val="00865E78"/>
    <w:rsid w:val="0087291F"/>
    <w:rsid w:val="00885C6E"/>
    <w:rsid w:val="00887859"/>
    <w:rsid w:val="008931E6"/>
    <w:rsid w:val="0089431C"/>
    <w:rsid w:val="00894F49"/>
    <w:rsid w:val="00896C2C"/>
    <w:rsid w:val="008A2E32"/>
    <w:rsid w:val="008A7483"/>
    <w:rsid w:val="008B092E"/>
    <w:rsid w:val="008B7A50"/>
    <w:rsid w:val="008C35E3"/>
    <w:rsid w:val="008C3E2F"/>
    <w:rsid w:val="008D55BE"/>
    <w:rsid w:val="008D64D0"/>
    <w:rsid w:val="008E0AB8"/>
    <w:rsid w:val="008E2780"/>
    <w:rsid w:val="008E6106"/>
    <w:rsid w:val="008F0661"/>
    <w:rsid w:val="008F254C"/>
    <w:rsid w:val="008F3A63"/>
    <w:rsid w:val="008F6B42"/>
    <w:rsid w:val="008F6DF8"/>
    <w:rsid w:val="008F7EA0"/>
    <w:rsid w:val="00907664"/>
    <w:rsid w:val="00913F2F"/>
    <w:rsid w:val="00916052"/>
    <w:rsid w:val="009164FE"/>
    <w:rsid w:val="009304AC"/>
    <w:rsid w:val="00935B1B"/>
    <w:rsid w:val="009372C3"/>
    <w:rsid w:val="0094031B"/>
    <w:rsid w:val="00941610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E2DAD"/>
    <w:rsid w:val="009E70DC"/>
    <w:rsid w:val="009F2394"/>
    <w:rsid w:val="00A0024D"/>
    <w:rsid w:val="00A13E5F"/>
    <w:rsid w:val="00A14F7F"/>
    <w:rsid w:val="00A32038"/>
    <w:rsid w:val="00A33F3A"/>
    <w:rsid w:val="00A362A6"/>
    <w:rsid w:val="00A36D3D"/>
    <w:rsid w:val="00A43A5A"/>
    <w:rsid w:val="00A55ABC"/>
    <w:rsid w:val="00A76C66"/>
    <w:rsid w:val="00A8329C"/>
    <w:rsid w:val="00A86F19"/>
    <w:rsid w:val="00A90881"/>
    <w:rsid w:val="00A977C4"/>
    <w:rsid w:val="00AA09E9"/>
    <w:rsid w:val="00AA1C18"/>
    <w:rsid w:val="00AA3909"/>
    <w:rsid w:val="00AA609E"/>
    <w:rsid w:val="00AB27FB"/>
    <w:rsid w:val="00AC18B1"/>
    <w:rsid w:val="00AD2496"/>
    <w:rsid w:val="00AD69F4"/>
    <w:rsid w:val="00AD6ED7"/>
    <w:rsid w:val="00AD77FA"/>
    <w:rsid w:val="00AE5C87"/>
    <w:rsid w:val="00AE6C25"/>
    <w:rsid w:val="00B02FC3"/>
    <w:rsid w:val="00B03C23"/>
    <w:rsid w:val="00B03CAC"/>
    <w:rsid w:val="00B11027"/>
    <w:rsid w:val="00B167BD"/>
    <w:rsid w:val="00B24567"/>
    <w:rsid w:val="00B25B53"/>
    <w:rsid w:val="00B30492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040E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0581C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4B16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33CE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35D6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C3DCB"/>
    <w:rsid w:val="00DD02A1"/>
    <w:rsid w:val="00DD1A1C"/>
    <w:rsid w:val="00DD38AF"/>
    <w:rsid w:val="00DE08FB"/>
    <w:rsid w:val="00DE2456"/>
    <w:rsid w:val="00DE4754"/>
    <w:rsid w:val="00DE748D"/>
    <w:rsid w:val="00DF0308"/>
    <w:rsid w:val="00DF7C6F"/>
    <w:rsid w:val="00E12A03"/>
    <w:rsid w:val="00E12CF0"/>
    <w:rsid w:val="00E20796"/>
    <w:rsid w:val="00E227BF"/>
    <w:rsid w:val="00E234A7"/>
    <w:rsid w:val="00E31056"/>
    <w:rsid w:val="00E50563"/>
    <w:rsid w:val="00E50B68"/>
    <w:rsid w:val="00E54414"/>
    <w:rsid w:val="00E67288"/>
    <w:rsid w:val="00E67C83"/>
    <w:rsid w:val="00E7262E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B0C6C"/>
    <w:rsid w:val="00ED0513"/>
    <w:rsid w:val="00ED1910"/>
    <w:rsid w:val="00ED2331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3EF7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38F0"/>
    <w:rsid w:val="00FF5CC7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384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82</cp:revision>
  <cp:lastPrinted>2012-01-20T09:48:00Z</cp:lastPrinted>
  <dcterms:created xsi:type="dcterms:W3CDTF">2023-04-26T19:30:00Z</dcterms:created>
  <dcterms:modified xsi:type="dcterms:W3CDTF">2024-12-19T09:33:00Z</dcterms:modified>
</cp:coreProperties>
</file>